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C458" w14:textId="0FD5DBD2" w:rsidR="00A461C4" w:rsidRPr="00A461C4" w:rsidRDefault="00A461C4" w:rsidP="00A461C4">
      <w:pPr>
        <w:pStyle w:val="prastasis1"/>
        <w:spacing w:after="0" w:line="240" w:lineRule="auto"/>
        <w:jc w:val="right"/>
        <w:rPr>
          <w:rFonts w:ascii="Times New Roman" w:hAnsi="Times New Roman"/>
          <w:sz w:val="20"/>
          <w:szCs w:val="20"/>
        </w:rPr>
      </w:pPr>
      <w:r w:rsidRPr="00A461C4">
        <w:rPr>
          <w:rFonts w:ascii="Times New Roman" w:hAnsi="Times New Roman"/>
          <w:sz w:val="20"/>
          <w:szCs w:val="20"/>
        </w:rPr>
        <w:t>Pirkimo sąlygų</w:t>
      </w:r>
    </w:p>
    <w:p w14:paraId="3E32CE42" w14:textId="5689F019" w:rsidR="00A461C4" w:rsidRPr="00A461C4" w:rsidRDefault="00A461C4" w:rsidP="00A461C4">
      <w:pPr>
        <w:pStyle w:val="prastasis1"/>
        <w:spacing w:after="0" w:line="240" w:lineRule="auto"/>
        <w:jc w:val="right"/>
        <w:rPr>
          <w:rFonts w:ascii="Times New Roman" w:hAnsi="Times New Roman"/>
          <w:sz w:val="20"/>
          <w:szCs w:val="20"/>
        </w:rPr>
      </w:pPr>
      <w:r w:rsidRPr="00A461C4">
        <w:rPr>
          <w:rFonts w:ascii="Times New Roman" w:hAnsi="Times New Roman"/>
          <w:sz w:val="20"/>
          <w:szCs w:val="20"/>
        </w:rPr>
        <w:t>2 priedas „Techninė specifikacija“</w:t>
      </w:r>
    </w:p>
    <w:p w14:paraId="4141A084" w14:textId="7A35F5B9" w:rsidR="00A461C4" w:rsidRDefault="00A461C4" w:rsidP="00A461C4">
      <w:pPr>
        <w:pStyle w:val="prastasis1"/>
        <w:spacing w:after="0" w:line="240" w:lineRule="auto"/>
        <w:jc w:val="right"/>
        <w:rPr>
          <w:rFonts w:ascii="Times New Roman" w:hAnsi="Times New Roman"/>
          <w:sz w:val="20"/>
          <w:szCs w:val="20"/>
        </w:rPr>
      </w:pPr>
      <w:r w:rsidRPr="00A461C4">
        <w:rPr>
          <w:rFonts w:ascii="Times New Roman" w:hAnsi="Times New Roman"/>
          <w:sz w:val="20"/>
          <w:szCs w:val="20"/>
        </w:rPr>
        <w:t>(II pirkimo dalis)</w:t>
      </w:r>
    </w:p>
    <w:p w14:paraId="440DE9E6" w14:textId="77777777" w:rsidR="00A461C4" w:rsidRPr="00A461C4" w:rsidRDefault="00A461C4" w:rsidP="00A461C4">
      <w:pPr>
        <w:pStyle w:val="prastasis1"/>
        <w:spacing w:after="0" w:line="240" w:lineRule="auto"/>
        <w:jc w:val="right"/>
        <w:rPr>
          <w:rFonts w:ascii="Times New Roman" w:hAnsi="Times New Roman"/>
          <w:sz w:val="20"/>
          <w:szCs w:val="20"/>
        </w:rPr>
      </w:pPr>
    </w:p>
    <w:p w14:paraId="10463B2B" w14:textId="313D7F84" w:rsidR="005C5528" w:rsidRDefault="00000000">
      <w:pPr>
        <w:pStyle w:val="prastasis1"/>
        <w:jc w:val="center"/>
      </w:pPr>
      <w:r>
        <w:rPr>
          <w:rFonts w:ascii="Times New Roman" w:hAnsi="Times New Roman"/>
          <w:b/>
          <w:bCs/>
          <w:sz w:val="24"/>
          <w:szCs w:val="24"/>
        </w:rPr>
        <w:t>TECHNINĖ SPECIFIKACIJA</w:t>
      </w:r>
    </w:p>
    <w:p w14:paraId="715898AA" w14:textId="77777777" w:rsidR="00D53904" w:rsidRPr="003B5D66" w:rsidRDefault="00D53904" w:rsidP="00D53904">
      <w:pPr>
        <w:spacing w:after="0" w:line="240" w:lineRule="auto"/>
        <w:ind w:firstLine="567"/>
        <w:jc w:val="both"/>
        <w:rPr>
          <w:rFonts w:ascii="Times New Roman" w:hAnsi="Times New Roman"/>
          <w:bCs/>
          <w:iCs/>
          <w:sz w:val="24"/>
          <w:szCs w:val="24"/>
        </w:rPr>
      </w:pPr>
      <w:r w:rsidRPr="003B5D66">
        <w:rPr>
          <w:rFonts w:ascii="Times New Roman" w:hAnsi="Times New Roman"/>
          <w:bCs/>
          <w:iCs/>
          <w:sz w:val="24"/>
          <w:szCs w:val="24"/>
        </w:rPr>
        <w:t xml:space="preserve">1. Pirkimo objektas – </w:t>
      </w:r>
      <w:r w:rsidR="00786B29">
        <w:rPr>
          <w:rFonts w:ascii="Times New Roman" w:hAnsi="Times New Roman"/>
          <w:color w:val="000000"/>
          <w:sz w:val="24"/>
          <w:szCs w:val="24"/>
          <w:lang w:eastAsia="en-US"/>
        </w:rPr>
        <w:t>magneto terapijos aparatas</w:t>
      </w:r>
      <w:r w:rsidRPr="003B5D66">
        <w:rPr>
          <w:rFonts w:ascii="Times New Roman" w:hAnsi="Times New Roman"/>
          <w:bCs/>
          <w:iCs/>
          <w:sz w:val="24"/>
          <w:szCs w:val="24"/>
        </w:rPr>
        <w:t xml:space="preserve"> (toliau – Prekės).</w:t>
      </w:r>
    </w:p>
    <w:p w14:paraId="6EE5ACDD" w14:textId="77777777" w:rsidR="00D53904" w:rsidRPr="003B5D66" w:rsidRDefault="00D53904" w:rsidP="00D53904">
      <w:pPr>
        <w:spacing w:after="0" w:line="240" w:lineRule="auto"/>
        <w:ind w:firstLine="567"/>
        <w:jc w:val="both"/>
        <w:rPr>
          <w:rFonts w:ascii="Times New Roman" w:hAnsi="Times New Roman"/>
          <w:iCs/>
          <w:sz w:val="24"/>
          <w:szCs w:val="24"/>
        </w:rPr>
      </w:pPr>
      <w:r w:rsidRPr="003B5D66">
        <w:rPr>
          <w:rFonts w:ascii="Times New Roman" w:hAnsi="Times New Roman"/>
          <w:bCs/>
          <w:iCs/>
          <w:sz w:val="24"/>
          <w:szCs w:val="24"/>
        </w:rPr>
        <w:t xml:space="preserve">2. Prekė turi būti nauja, nenaudota. Prekė turi būti pripažinta Lietuvos Respublikos teisės aktų nustatyta tvarka ir atitikti reikalavimus, patvirtintus </w:t>
      </w:r>
      <w:r w:rsidRPr="003B5D66">
        <w:rPr>
          <w:rFonts w:ascii="Times New Roman" w:hAnsi="Times New Roman"/>
          <w:iCs/>
          <w:sz w:val="24"/>
          <w:szCs w:val="24"/>
        </w:rPr>
        <w:t>Medicinos priemonių naudojimo tvarkos apraše, patvirtintame Lietuvos Respublikos sveikatos apsaugos ministro 2010 m. gegužės 3 d. įsakymu Nr. V-383 (su vėlesniais pakeitimais ir papildymais).</w:t>
      </w:r>
    </w:p>
    <w:p w14:paraId="7C2584E8" w14:textId="56D01995" w:rsidR="00D53904" w:rsidRPr="003B5D66" w:rsidRDefault="00D53904" w:rsidP="00D53904">
      <w:pPr>
        <w:spacing w:after="0" w:line="240" w:lineRule="auto"/>
        <w:ind w:firstLine="567"/>
        <w:jc w:val="both"/>
        <w:rPr>
          <w:rFonts w:ascii="Times New Roman" w:hAnsi="Times New Roman"/>
          <w:bCs/>
          <w:iCs/>
          <w:sz w:val="24"/>
          <w:szCs w:val="24"/>
        </w:rPr>
      </w:pPr>
      <w:r w:rsidRPr="003B5D66">
        <w:rPr>
          <w:rFonts w:ascii="Times New Roman" w:hAnsi="Times New Roman"/>
          <w:bCs/>
          <w:iCs/>
          <w:sz w:val="24"/>
          <w:szCs w:val="24"/>
        </w:rPr>
        <w:t xml:space="preserve">3. </w:t>
      </w:r>
      <w:r w:rsidRPr="003B5D66">
        <w:rPr>
          <w:rFonts w:ascii="Times New Roman" w:hAnsi="Times New Roman"/>
          <w:b/>
          <w:bCs/>
          <w:iCs/>
          <w:sz w:val="24"/>
          <w:szCs w:val="24"/>
          <w:u w:val="single"/>
        </w:rPr>
        <w:t xml:space="preserve">Tiekėjas kartu su pasiūlymu privalo pateikti </w:t>
      </w:r>
      <w:bookmarkStart w:id="0" w:name="_Hlk200702480"/>
      <w:r w:rsidRPr="003B5D66">
        <w:rPr>
          <w:rFonts w:ascii="Times New Roman" w:hAnsi="Times New Roman"/>
          <w:b/>
          <w:bCs/>
          <w:iCs/>
          <w:sz w:val="24"/>
          <w:szCs w:val="24"/>
          <w:u w:val="single"/>
        </w:rPr>
        <w:t xml:space="preserve">CE sertifikato arba EB deklaracijos kopiją </w:t>
      </w:r>
      <w:r w:rsidRPr="006E68E5">
        <w:rPr>
          <w:rFonts w:ascii="Times New Roman" w:hAnsi="Times New Roman"/>
          <w:b/>
          <w:bCs/>
          <w:iCs/>
          <w:sz w:val="24"/>
          <w:szCs w:val="24"/>
          <w:u w:val="single"/>
        </w:rPr>
        <w:t>originalo ir</w:t>
      </w:r>
      <w:r w:rsidR="009B0B26" w:rsidRPr="006E68E5">
        <w:rPr>
          <w:rFonts w:ascii="Times New Roman" w:hAnsi="Times New Roman"/>
          <w:b/>
          <w:bCs/>
          <w:iCs/>
          <w:sz w:val="24"/>
          <w:szCs w:val="24"/>
          <w:u w:val="single"/>
        </w:rPr>
        <w:t>/ar</w:t>
      </w:r>
      <w:r w:rsidRPr="006E68E5">
        <w:rPr>
          <w:rFonts w:ascii="Times New Roman" w:hAnsi="Times New Roman"/>
          <w:b/>
          <w:bCs/>
          <w:iCs/>
          <w:sz w:val="24"/>
          <w:szCs w:val="24"/>
          <w:u w:val="single"/>
        </w:rPr>
        <w:t xml:space="preserve"> lietuvių kalba</w:t>
      </w:r>
      <w:bookmarkEnd w:id="0"/>
      <w:r w:rsidRPr="006E68E5">
        <w:rPr>
          <w:rFonts w:ascii="Times New Roman" w:hAnsi="Times New Roman"/>
          <w:b/>
          <w:bCs/>
          <w:iCs/>
          <w:sz w:val="24"/>
          <w:szCs w:val="24"/>
          <w:u w:val="single"/>
        </w:rPr>
        <w:t xml:space="preserve">. </w:t>
      </w:r>
      <w:r w:rsidRPr="003B5D66">
        <w:rPr>
          <w:rFonts w:ascii="Times New Roman" w:hAnsi="Times New Roman"/>
          <w:bCs/>
          <w:iCs/>
          <w:sz w:val="24"/>
          <w:szCs w:val="24"/>
        </w:rPr>
        <w:t xml:space="preserve">Pateikiant EB deklaracijos kopiją, kad pasiūlyta prekė atitiks reikiamus standartus, bei prekės klasei būtinus reglamentus, kartu pateikiami ir </w:t>
      </w:r>
      <w:bookmarkStart w:id="1" w:name="_Hlk200702531"/>
      <w:r w:rsidRPr="003B5D66">
        <w:rPr>
          <w:rFonts w:ascii="Times New Roman" w:hAnsi="Times New Roman"/>
          <w:bCs/>
          <w:iCs/>
          <w:sz w:val="24"/>
          <w:szCs w:val="24"/>
        </w:rPr>
        <w:t xml:space="preserve">techniniai dokumentai, pagrindžiantys prekės atitiktį reikiamiems standartams bei reglamentams. </w:t>
      </w:r>
      <w:bookmarkEnd w:id="1"/>
      <w:r w:rsidRPr="003B5D66">
        <w:rPr>
          <w:rFonts w:ascii="Times New Roman" w:hAnsi="Times New Roman"/>
          <w:b/>
          <w:bCs/>
          <w:iCs/>
          <w:sz w:val="24"/>
          <w:szCs w:val="24"/>
        </w:rPr>
        <w:t xml:space="preserve">Siūlomai įrangai Tiekėjas turi pateikti dokumentus, </w:t>
      </w:r>
      <w:bookmarkStart w:id="2" w:name="_Hlk200702597"/>
      <w:r w:rsidRPr="003B5D66">
        <w:rPr>
          <w:rFonts w:ascii="Times New Roman" w:hAnsi="Times New Roman"/>
          <w:b/>
          <w:bCs/>
          <w:iCs/>
          <w:sz w:val="24"/>
          <w:szCs w:val="24"/>
        </w:rPr>
        <w:t>įrodančius siūlomos įrangos atitikimą kokybės ir techniniams reikalavimams</w:t>
      </w:r>
      <w:bookmarkEnd w:id="2"/>
      <w:r w:rsidRPr="003B5D66">
        <w:rPr>
          <w:rFonts w:ascii="Times New Roman" w:hAnsi="Times New Roman"/>
          <w:bCs/>
          <w:iCs/>
          <w:sz w:val="24"/>
          <w:szCs w:val="24"/>
        </w:rPr>
        <w:t>, nurodytiems pirkimo dokumentų techninėje specifikacijoje: tiekėjas turi pateikti gamintojo parengtus katalogus ir / ar siūlomos įrangos techninių charakteristikų aprašymus (jei gamintojo kataloge neišsamiai atsispindi siūlomos įrangos atitikimas techninės specifikacijos reikalavimams) (</w:t>
      </w:r>
      <w:proofErr w:type="spellStart"/>
      <w:r w:rsidRPr="003B5D66">
        <w:rPr>
          <w:rFonts w:ascii="Times New Roman" w:hAnsi="Times New Roman"/>
          <w:bCs/>
          <w:iCs/>
          <w:sz w:val="24"/>
          <w:szCs w:val="24"/>
        </w:rPr>
        <w:t>pdf</w:t>
      </w:r>
      <w:proofErr w:type="spellEnd"/>
      <w:r w:rsidRPr="003B5D66">
        <w:rPr>
          <w:rFonts w:ascii="Times New Roman" w:hAnsi="Times New Roman"/>
          <w:bCs/>
          <w:iCs/>
          <w:sz w:val="24"/>
          <w:szCs w:val="24"/>
        </w:rPr>
        <w:t xml:space="preserve"> formatu) su vertimu į lietuvių kalbą arba gali būti pateikiami anglų kalba, tačiau, paprašius perkančiajai organizacijai, turės būti pateiktas vertimas iš anglų kalbos į lietuvių kalbą per 3 darbo dienas. Jei atitinkami dokumentai yra išduoti kita nei reikalaujama kalba (lietuvių ar anglų), kartu turi būti pateiktas vertimas į lietuvių kalbą. Šiuose dokumentuose tiekėjas turi grafiškai nurodyti (t. y. pastebimai pažymėti – spalvotai žymėti ir / ar nurodyti rodyklėmis, ir / 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4668A467" w14:textId="77777777" w:rsidR="00D53904" w:rsidRPr="003B5D66" w:rsidRDefault="00D53904" w:rsidP="00D53904">
      <w:pPr>
        <w:spacing w:after="0" w:line="240" w:lineRule="auto"/>
        <w:ind w:firstLine="567"/>
        <w:jc w:val="both"/>
        <w:rPr>
          <w:rFonts w:ascii="Times New Roman" w:hAnsi="Times New Roman"/>
          <w:bCs/>
          <w:iCs/>
          <w:sz w:val="24"/>
          <w:szCs w:val="24"/>
        </w:rPr>
      </w:pPr>
      <w:r w:rsidRPr="003B5D66">
        <w:rPr>
          <w:rFonts w:ascii="Times New Roman" w:hAnsi="Times New Roman"/>
          <w:bCs/>
          <w:iCs/>
          <w:sz w:val="24"/>
          <w:szCs w:val="24"/>
        </w:rPr>
        <w:t>5. Visoms nurodytoms konkrečioms medžiagoms ir /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p>
    <w:p w14:paraId="3777E174" w14:textId="77777777" w:rsidR="00D53904" w:rsidRPr="003B5D66" w:rsidRDefault="00D53904" w:rsidP="00D53904">
      <w:pPr>
        <w:spacing w:after="0" w:line="240" w:lineRule="auto"/>
        <w:ind w:firstLine="567"/>
        <w:jc w:val="both"/>
        <w:rPr>
          <w:rFonts w:ascii="Times New Roman" w:hAnsi="Times New Roman"/>
          <w:bCs/>
          <w:iCs/>
          <w:sz w:val="24"/>
          <w:szCs w:val="24"/>
          <w:lang w:eastAsia="lt-LT"/>
        </w:rPr>
      </w:pPr>
      <w:r w:rsidRPr="003B5D66">
        <w:rPr>
          <w:rFonts w:ascii="Times New Roman" w:hAnsi="Times New Roman"/>
          <w:bCs/>
          <w:iCs/>
          <w:sz w:val="24"/>
          <w:szCs w:val="24"/>
        </w:rPr>
        <w:t>6.  Į pasiūlymo kainą turi būti įskaičiuotas įrangos pristatymas nurodytu adresu, pervežimas į įrangos stovėjimo vietą, surinkimas, instaliavimas, po surinkimo ir instaliavimo likusių įpakavimo medžiagų išvežimas (utilizavimas), įrangos funkcionalumo testavimas ir personalo apmokymas.</w:t>
      </w:r>
    </w:p>
    <w:p w14:paraId="0D10F769" w14:textId="77777777" w:rsidR="00D53904" w:rsidRPr="003B5D66" w:rsidRDefault="00D53904" w:rsidP="00D53904">
      <w:pPr>
        <w:spacing w:after="0" w:line="240" w:lineRule="auto"/>
        <w:ind w:firstLine="567"/>
        <w:jc w:val="both"/>
        <w:rPr>
          <w:rFonts w:ascii="Times New Roman" w:hAnsi="Times New Roman"/>
          <w:iCs/>
          <w:sz w:val="24"/>
          <w:szCs w:val="24"/>
        </w:rPr>
      </w:pPr>
      <w:r w:rsidRPr="003B5D66">
        <w:rPr>
          <w:rFonts w:ascii="Times New Roman" w:hAnsi="Times New Roman"/>
          <w:iCs/>
          <w:sz w:val="24"/>
          <w:szCs w:val="24"/>
        </w:rPr>
        <w:t>7. Garantijos laikotarpiu tiekėjas teisės aktų nustatyta tvarka nemokamai atlieka prekės techninę priežiūrą (įskaitant techninei priežiūrai atlikti reikalingas detales ir (ar) medžiagas), garantijos sąlygas atitinkančių gedimų (jei jie nutiko naudojant įrangą pagal paskirtį, laikantis pateiktų instrukcijų bei nurodytų eksploatavimo sąlygų) šalinimą. Garantinio gedimo atveju, atvykti remontuoti ne vėliau kaip per 3 (tris) darbo dienas nuo pranešimo (žodžiu arba el. paštu) apie prekės gedimą gavimo pranešimo. Visą garantijos laikotarpį pirkėjui teikia išsamias konsultacijas ir paaiškinimus. Jeigu gedimo šalinimą užtrunka ilgiau nei 10 (dešimt) d. d. tuomet Tiekėjas turi pristatyti pakaitinį aparatą kol bus pašalinti nustatyti gedimai.</w:t>
      </w:r>
    </w:p>
    <w:p w14:paraId="5EF02992" w14:textId="77777777" w:rsidR="00D53904" w:rsidRPr="003B5D66" w:rsidRDefault="00D53904" w:rsidP="00D53904">
      <w:pPr>
        <w:spacing w:after="0" w:line="240" w:lineRule="auto"/>
        <w:ind w:firstLine="567"/>
        <w:jc w:val="both"/>
        <w:rPr>
          <w:rFonts w:ascii="Times New Roman" w:hAnsi="Times New Roman"/>
          <w:iCs/>
          <w:sz w:val="24"/>
          <w:szCs w:val="24"/>
        </w:rPr>
      </w:pPr>
      <w:r w:rsidRPr="003B5D66">
        <w:rPr>
          <w:rFonts w:ascii="Times New Roman" w:hAnsi="Times New Roman"/>
          <w:iCs/>
          <w:sz w:val="24"/>
          <w:szCs w:val="24"/>
        </w:rPr>
        <w:t xml:space="preserve">8. </w:t>
      </w:r>
      <w:r w:rsidRPr="003B5D66">
        <w:rPr>
          <w:rFonts w:ascii="Times New Roman" w:hAnsi="Times New Roman"/>
          <w:iCs/>
          <w:sz w:val="24"/>
          <w:szCs w:val="24"/>
          <w:lang w:eastAsia="en-US"/>
        </w:rPr>
        <w:t>Tiekėjas turi turėti gamintojo įgaliojimą atlikti siūlomos įrangos garantinį aptarnavimą arba turi turėti rašytinį susitarimą su kitu ūkio subjektu, kuris yra gamintojo įgaliotas atlikti šios įrangos garantinį aptarnavimą ir</w:t>
      </w:r>
      <w:r w:rsidRPr="003B5D66">
        <w:rPr>
          <w:rFonts w:ascii="Times New Roman" w:hAnsi="Times New Roman"/>
          <w:b/>
          <w:bCs/>
          <w:i/>
          <w:sz w:val="24"/>
          <w:szCs w:val="24"/>
          <w:lang w:eastAsia="en-US"/>
        </w:rPr>
        <w:t xml:space="preserve"> kartu su pasiūlymu</w:t>
      </w:r>
      <w:r w:rsidRPr="003B5D66">
        <w:rPr>
          <w:rFonts w:ascii="Times New Roman" w:hAnsi="Times New Roman"/>
          <w:iCs/>
          <w:sz w:val="24"/>
          <w:szCs w:val="24"/>
          <w:lang w:eastAsia="en-US"/>
        </w:rPr>
        <w:t xml:space="preserve"> turi pateikti tai patvirtinantį dokumentą.</w:t>
      </w:r>
    </w:p>
    <w:p w14:paraId="3E77A93F" w14:textId="74060CB3" w:rsidR="00D53904" w:rsidRPr="00C940AA" w:rsidRDefault="00D53904" w:rsidP="00D53904">
      <w:pPr>
        <w:spacing w:after="0" w:line="240" w:lineRule="auto"/>
        <w:ind w:firstLine="567"/>
        <w:jc w:val="both"/>
        <w:rPr>
          <w:rFonts w:ascii="Times New Roman" w:hAnsi="Times New Roman"/>
          <w:iCs/>
          <w:sz w:val="24"/>
          <w:szCs w:val="24"/>
        </w:rPr>
      </w:pPr>
      <w:r w:rsidRPr="003B5D66">
        <w:rPr>
          <w:rFonts w:ascii="Times New Roman" w:hAnsi="Times New Roman"/>
          <w:iCs/>
          <w:sz w:val="24"/>
          <w:szCs w:val="24"/>
        </w:rPr>
        <w:t xml:space="preserve">9.  Įrangos pristatymas adresu Aido g. 18, Šiauliai, pervežimas į įrangos stovėjimo vietą, surinkimas, instaliavimas ne vėliau kaip per </w:t>
      </w:r>
      <w:r w:rsidR="002215B8" w:rsidRPr="00C940AA">
        <w:rPr>
          <w:rFonts w:ascii="Times New Roman" w:hAnsi="Times New Roman"/>
          <w:iCs/>
          <w:sz w:val="24"/>
          <w:szCs w:val="24"/>
        </w:rPr>
        <w:t>4</w:t>
      </w:r>
      <w:r w:rsidRPr="00C940AA">
        <w:rPr>
          <w:rFonts w:ascii="Times New Roman" w:hAnsi="Times New Roman"/>
          <w:iCs/>
          <w:sz w:val="24"/>
          <w:szCs w:val="24"/>
        </w:rPr>
        <w:t xml:space="preserve"> (</w:t>
      </w:r>
      <w:r w:rsidR="002215B8" w:rsidRPr="00C940AA">
        <w:rPr>
          <w:rFonts w:ascii="Times New Roman" w:hAnsi="Times New Roman"/>
          <w:iCs/>
          <w:sz w:val="24"/>
          <w:szCs w:val="24"/>
        </w:rPr>
        <w:t>keturis</w:t>
      </w:r>
      <w:r w:rsidRPr="00C940AA">
        <w:rPr>
          <w:rFonts w:ascii="Times New Roman" w:hAnsi="Times New Roman"/>
          <w:iCs/>
          <w:sz w:val="24"/>
          <w:szCs w:val="24"/>
        </w:rPr>
        <w:t>) mėn. nuo Sutarties įsigaliojimo dienos.</w:t>
      </w:r>
    </w:p>
    <w:p w14:paraId="0FA49C3F" w14:textId="77777777" w:rsidR="00D53904" w:rsidRPr="00C940AA" w:rsidRDefault="00D53904" w:rsidP="00D53904">
      <w:pPr>
        <w:spacing w:after="0" w:line="240" w:lineRule="auto"/>
        <w:ind w:firstLine="567"/>
        <w:jc w:val="both"/>
        <w:rPr>
          <w:rFonts w:ascii="Times New Roman" w:hAnsi="Times New Roman"/>
          <w:iCs/>
          <w:sz w:val="24"/>
          <w:szCs w:val="24"/>
        </w:rPr>
      </w:pPr>
      <w:r w:rsidRPr="00C940AA">
        <w:rPr>
          <w:rFonts w:ascii="Times New Roman" w:hAnsi="Times New Roman"/>
          <w:iCs/>
          <w:sz w:val="24"/>
          <w:szCs w:val="24"/>
        </w:rPr>
        <w:t xml:space="preserve">10. Tiekėjas turi apmokyti darbuotojus dirbti su </w:t>
      </w:r>
      <w:r w:rsidR="00786B29" w:rsidRPr="00C940AA">
        <w:rPr>
          <w:rFonts w:ascii="Times New Roman" w:hAnsi="Times New Roman"/>
          <w:color w:val="000000"/>
          <w:sz w:val="24"/>
          <w:szCs w:val="24"/>
          <w:lang w:eastAsia="en-US"/>
        </w:rPr>
        <w:t>magneto terapijos aparatas</w:t>
      </w:r>
      <w:r w:rsidRPr="00C940AA">
        <w:rPr>
          <w:rFonts w:ascii="Times New Roman" w:hAnsi="Times New Roman"/>
          <w:iCs/>
          <w:sz w:val="24"/>
          <w:szCs w:val="24"/>
        </w:rPr>
        <w:t>.</w:t>
      </w:r>
    </w:p>
    <w:p w14:paraId="390AE5DE" w14:textId="77777777" w:rsidR="00D53904" w:rsidRPr="00C940AA" w:rsidRDefault="00D53904" w:rsidP="00D53904">
      <w:pPr>
        <w:spacing w:after="0" w:line="240" w:lineRule="auto"/>
        <w:ind w:firstLine="567"/>
        <w:jc w:val="both"/>
        <w:rPr>
          <w:rFonts w:ascii="Times New Roman" w:hAnsi="Times New Roman"/>
          <w:iCs/>
          <w:sz w:val="24"/>
        </w:rPr>
      </w:pPr>
      <w:r w:rsidRPr="00C940AA">
        <w:rPr>
          <w:rFonts w:ascii="Times New Roman" w:hAnsi="Times New Roman"/>
          <w:iCs/>
          <w:sz w:val="24"/>
          <w:szCs w:val="24"/>
        </w:rPr>
        <w:lastRenderedPageBreak/>
        <w:t>11. Kartu su įranga pateikiama dokumentacija: naudojimo instrukcija lietuvių ir anglų kalba; serviso dokumentacija lietuvių arba anglų kalba</w:t>
      </w:r>
      <w:r w:rsidRPr="00C940AA">
        <w:rPr>
          <w:rFonts w:ascii="Times New Roman" w:hAnsi="Times New Roman"/>
          <w:iCs/>
          <w:sz w:val="24"/>
        </w:rPr>
        <w:t>.</w:t>
      </w:r>
    </w:p>
    <w:p w14:paraId="027A8585" w14:textId="77777777" w:rsidR="005C5528" w:rsidRPr="00C940AA" w:rsidRDefault="00000000" w:rsidP="00A30379">
      <w:pPr>
        <w:pStyle w:val="prastasis1"/>
        <w:jc w:val="right"/>
      </w:pPr>
      <w:r w:rsidRPr="00C940AA">
        <w:rPr>
          <w:rFonts w:ascii="Times New Roman" w:hAnsi="Times New Roman"/>
          <w:sz w:val="24"/>
          <w:szCs w:val="24"/>
        </w:rPr>
        <w:t xml:space="preserve">1 lentelė </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4"/>
        <w:gridCol w:w="4974"/>
        <w:gridCol w:w="4239"/>
      </w:tblGrid>
      <w:tr w:rsidR="00A461C4" w:rsidRPr="00C940AA" w14:paraId="0928CCD0" w14:textId="77777777" w:rsidTr="00A30379">
        <w:trPr>
          <w:trHeight w:val="445"/>
        </w:trPr>
        <w:tc>
          <w:tcPr>
            <w:tcW w:w="554" w:type="dxa"/>
          </w:tcPr>
          <w:p w14:paraId="3160DF9D" w14:textId="77777777" w:rsidR="00A461C4" w:rsidRPr="00C940AA" w:rsidRDefault="00A461C4">
            <w:pPr>
              <w:pStyle w:val="prastasis1"/>
              <w:spacing w:after="0" w:line="240" w:lineRule="auto"/>
              <w:rPr>
                <w:sz w:val="20"/>
                <w:szCs w:val="20"/>
              </w:rPr>
            </w:pPr>
            <w:r w:rsidRPr="00C940AA">
              <w:rPr>
                <w:rFonts w:ascii="Times New Roman" w:hAnsi="Times New Roman"/>
                <w:b/>
                <w:bCs/>
                <w:sz w:val="20"/>
                <w:szCs w:val="20"/>
              </w:rPr>
              <w:t>Eil.</w:t>
            </w:r>
          </w:p>
          <w:p w14:paraId="6C6F4886" w14:textId="77777777" w:rsidR="00A461C4" w:rsidRPr="00C940AA" w:rsidRDefault="00A461C4">
            <w:pPr>
              <w:pStyle w:val="prastasis1"/>
              <w:spacing w:after="0" w:line="240" w:lineRule="auto"/>
              <w:rPr>
                <w:sz w:val="20"/>
                <w:szCs w:val="20"/>
              </w:rPr>
            </w:pPr>
            <w:r w:rsidRPr="00C940AA">
              <w:rPr>
                <w:rFonts w:ascii="Times New Roman" w:hAnsi="Times New Roman"/>
                <w:b/>
                <w:bCs/>
                <w:sz w:val="20"/>
                <w:szCs w:val="20"/>
              </w:rPr>
              <w:t>Nr.</w:t>
            </w:r>
          </w:p>
        </w:tc>
        <w:tc>
          <w:tcPr>
            <w:tcW w:w="4974" w:type="dxa"/>
            <w:vAlign w:val="center"/>
          </w:tcPr>
          <w:p w14:paraId="043E4042"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b/>
                <w:bCs/>
                <w:sz w:val="20"/>
                <w:szCs w:val="20"/>
              </w:rPr>
              <w:t>Parametrai</w:t>
            </w:r>
          </w:p>
        </w:tc>
        <w:tc>
          <w:tcPr>
            <w:tcW w:w="4239" w:type="dxa"/>
            <w:vAlign w:val="center"/>
          </w:tcPr>
          <w:p w14:paraId="6333D5F4"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b/>
                <w:bCs/>
                <w:sz w:val="20"/>
                <w:szCs w:val="20"/>
              </w:rPr>
              <w:t>Parametro reikšmė</w:t>
            </w:r>
          </w:p>
        </w:tc>
      </w:tr>
      <w:tr w:rsidR="00A461C4" w:rsidRPr="00C940AA" w14:paraId="780E0433" w14:textId="77777777" w:rsidTr="00A30379">
        <w:trPr>
          <w:trHeight w:val="222"/>
        </w:trPr>
        <w:tc>
          <w:tcPr>
            <w:tcW w:w="554" w:type="dxa"/>
          </w:tcPr>
          <w:p w14:paraId="7D460D05" w14:textId="6D0370C3" w:rsidR="00A461C4" w:rsidRPr="00C940AA" w:rsidRDefault="00BA4283" w:rsidP="00BA4283">
            <w:pPr>
              <w:pStyle w:val="Sraopastraipa"/>
              <w:snapToGrid w:val="0"/>
              <w:spacing w:after="0" w:line="240" w:lineRule="auto"/>
              <w:ind w:left="0"/>
              <w:jc w:val="center"/>
              <w:rPr>
                <w:rFonts w:ascii="Times New Roman" w:hAnsi="Times New Roman"/>
                <w:sz w:val="20"/>
                <w:szCs w:val="20"/>
              </w:rPr>
            </w:pPr>
            <w:r w:rsidRPr="00C940AA">
              <w:rPr>
                <w:rFonts w:ascii="Times New Roman" w:hAnsi="Times New Roman"/>
                <w:sz w:val="20"/>
                <w:szCs w:val="20"/>
              </w:rPr>
              <w:t>1.</w:t>
            </w:r>
          </w:p>
        </w:tc>
        <w:tc>
          <w:tcPr>
            <w:tcW w:w="4974" w:type="dxa"/>
          </w:tcPr>
          <w:p w14:paraId="036E6145"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sz w:val="20"/>
                <w:szCs w:val="20"/>
              </w:rPr>
              <w:t>Magneto terapijos aparatas</w:t>
            </w:r>
          </w:p>
        </w:tc>
        <w:tc>
          <w:tcPr>
            <w:tcW w:w="4239" w:type="dxa"/>
          </w:tcPr>
          <w:p w14:paraId="3C964FA3"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sz w:val="20"/>
                <w:szCs w:val="20"/>
              </w:rPr>
              <w:t>Būtina</w:t>
            </w:r>
          </w:p>
        </w:tc>
      </w:tr>
      <w:tr w:rsidR="00A461C4" w:rsidRPr="00C940AA" w14:paraId="6F620C13" w14:textId="77777777" w:rsidTr="00A30379">
        <w:trPr>
          <w:trHeight w:val="529"/>
        </w:trPr>
        <w:tc>
          <w:tcPr>
            <w:tcW w:w="554" w:type="dxa"/>
          </w:tcPr>
          <w:p w14:paraId="4CC40F4A" w14:textId="6F693AE0" w:rsidR="00A461C4" w:rsidRPr="00C940AA" w:rsidRDefault="00BA4283" w:rsidP="00BA4283">
            <w:pPr>
              <w:pStyle w:val="Sraopastraipa"/>
              <w:snapToGrid w:val="0"/>
              <w:spacing w:after="0" w:line="240" w:lineRule="auto"/>
              <w:ind w:left="0"/>
              <w:jc w:val="center"/>
              <w:rPr>
                <w:rFonts w:ascii="Times New Roman" w:hAnsi="Times New Roman"/>
                <w:sz w:val="20"/>
                <w:szCs w:val="20"/>
              </w:rPr>
            </w:pPr>
            <w:r w:rsidRPr="00C940AA">
              <w:rPr>
                <w:rFonts w:ascii="Times New Roman" w:hAnsi="Times New Roman"/>
                <w:sz w:val="20"/>
                <w:szCs w:val="20"/>
              </w:rPr>
              <w:t>2.</w:t>
            </w:r>
          </w:p>
        </w:tc>
        <w:tc>
          <w:tcPr>
            <w:tcW w:w="4974" w:type="dxa"/>
          </w:tcPr>
          <w:p w14:paraId="188B5FFA"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Aparatas  su integruotu ≥  14 cm įstrižainės, spalvotu,  lietimui jautriu ekranu</w:t>
            </w:r>
          </w:p>
        </w:tc>
        <w:tc>
          <w:tcPr>
            <w:tcW w:w="4239" w:type="dxa"/>
          </w:tcPr>
          <w:p w14:paraId="35EDC859"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color w:val="000000"/>
                <w:sz w:val="20"/>
                <w:szCs w:val="20"/>
                <w:lang w:eastAsia="lt-LT" w:bidi="lt-LT"/>
              </w:rPr>
              <w:t>Būtina</w:t>
            </w:r>
          </w:p>
        </w:tc>
      </w:tr>
      <w:tr w:rsidR="00A461C4" w:rsidRPr="00C940AA" w14:paraId="5A92B0D2" w14:textId="77777777" w:rsidTr="00A30379">
        <w:trPr>
          <w:trHeight w:val="222"/>
        </w:trPr>
        <w:tc>
          <w:tcPr>
            <w:tcW w:w="554" w:type="dxa"/>
          </w:tcPr>
          <w:p w14:paraId="1F76176F" w14:textId="5ACCE74A" w:rsidR="00A461C4" w:rsidRPr="00C940AA" w:rsidRDefault="00BA4283" w:rsidP="00BA4283">
            <w:pPr>
              <w:pStyle w:val="Sraopastraipa"/>
              <w:snapToGrid w:val="0"/>
              <w:spacing w:after="0" w:line="240" w:lineRule="auto"/>
              <w:ind w:left="0"/>
              <w:jc w:val="center"/>
              <w:rPr>
                <w:rFonts w:ascii="Times New Roman" w:hAnsi="Times New Roman"/>
                <w:sz w:val="20"/>
                <w:szCs w:val="20"/>
              </w:rPr>
            </w:pPr>
            <w:r w:rsidRPr="00C940AA">
              <w:rPr>
                <w:rFonts w:ascii="Times New Roman" w:hAnsi="Times New Roman"/>
                <w:sz w:val="20"/>
                <w:szCs w:val="20"/>
              </w:rPr>
              <w:t>3.</w:t>
            </w:r>
          </w:p>
        </w:tc>
        <w:tc>
          <w:tcPr>
            <w:tcW w:w="4974" w:type="dxa"/>
            <w:vAlign w:val="bottom"/>
          </w:tcPr>
          <w:p w14:paraId="106DD1C6"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Ekrano rezoliucija, taškai</w:t>
            </w:r>
          </w:p>
        </w:tc>
        <w:tc>
          <w:tcPr>
            <w:tcW w:w="4239" w:type="dxa"/>
          </w:tcPr>
          <w:p w14:paraId="6015413D"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sz w:val="20"/>
                <w:szCs w:val="20"/>
              </w:rPr>
              <w:t>Ne mažiau kaip 800 × 480</w:t>
            </w:r>
          </w:p>
        </w:tc>
      </w:tr>
      <w:tr w:rsidR="00A461C4" w:rsidRPr="00C940AA" w14:paraId="7A23E464" w14:textId="77777777" w:rsidTr="00A30379">
        <w:trPr>
          <w:trHeight w:val="313"/>
        </w:trPr>
        <w:tc>
          <w:tcPr>
            <w:tcW w:w="554" w:type="dxa"/>
          </w:tcPr>
          <w:p w14:paraId="48964B6B" w14:textId="6A997D5E" w:rsidR="00A461C4" w:rsidRPr="00C940AA" w:rsidRDefault="00BA4283" w:rsidP="00BA4283">
            <w:pPr>
              <w:pStyle w:val="Sraopastraipa"/>
              <w:snapToGrid w:val="0"/>
              <w:spacing w:after="0" w:line="240" w:lineRule="auto"/>
              <w:ind w:left="0"/>
              <w:jc w:val="center"/>
              <w:rPr>
                <w:rFonts w:ascii="Times New Roman" w:hAnsi="Times New Roman"/>
                <w:sz w:val="20"/>
                <w:szCs w:val="20"/>
              </w:rPr>
            </w:pPr>
            <w:r w:rsidRPr="00C940AA">
              <w:rPr>
                <w:rFonts w:ascii="Times New Roman" w:hAnsi="Times New Roman"/>
                <w:sz w:val="20"/>
                <w:szCs w:val="20"/>
              </w:rPr>
              <w:t>4.</w:t>
            </w:r>
          </w:p>
        </w:tc>
        <w:tc>
          <w:tcPr>
            <w:tcW w:w="4974" w:type="dxa"/>
          </w:tcPr>
          <w:p w14:paraId="48D82DA0"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Galimybė pasirinkti  protokolus greitam  naudojimui</w:t>
            </w:r>
          </w:p>
        </w:tc>
        <w:tc>
          <w:tcPr>
            <w:tcW w:w="4239" w:type="dxa"/>
          </w:tcPr>
          <w:p w14:paraId="285B203A"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color w:val="000000"/>
                <w:sz w:val="20"/>
                <w:szCs w:val="20"/>
                <w:lang w:eastAsia="lt-LT" w:bidi="lt-LT"/>
              </w:rPr>
              <w:t>Būtina</w:t>
            </w:r>
          </w:p>
        </w:tc>
      </w:tr>
      <w:tr w:rsidR="00A461C4" w:rsidRPr="00C940AA" w14:paraId="04FAE226" w14:textId="77777777" w:rsidTr="00A30379">
        <w:trPr>
          <w:trHeight w:val="278"/>
        </w:trPr>
        <w:tc>
          <w:tcPr>
            <w:tcW w:w="554" w:type="dxa"/>
          </w:tcPr>
          <w:p w14:paraId="4DFDD1F4" w14:textId="3F5DAFBE" w:rsidR="00A461C4" w:rsidRPr="00C940AA" w:rsidRDefault="00BA4283" w:rsidP="00BA4283">
            <w:pPr>
              <w:pStyle w:val="Sraopastraipa"/>
              <w:snapToGrid w:val="0"/>
              <w:spacing w:after="0" w:line="240" w:lineRule="auto"/>
              <w:ind w:left="0"/>
              <w:jc w:val="center"/>
              <w:rPr>
                <w:rFonts w:ascii="Times New Roman" w:hAnsi="Times New Roman"/>
                <w:sz w:val="20"/>
                <w:szCs w:val="20"/>
              </w:rPr>
            </w:pPr>
            <w:r w:rsidRPr="00C940AA">
              <w:rPr>
                <w:rFonts w:ascii="Times New Roman" w:hAnsi="Times New Roman"/>
                <w:sz w:val="20"/>
                <w:szCs w:val="20"/>
              </w:rPr>
              <w:t>5.</w:t>
            </w:r>
          </w:p>
        </w:tc>
        <w:tc>
          <w:tcPr>
            <w:tcW w:w="4974" w:type="dxa"/>
          </w:tcPr>
          <w:p w14:paraId="1D6C60C6"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Galimybė susikurti asmenines  programas ir jas išsaugoti</w:t>
            </w:r>
          </w:p>
        </w:tc>
        <w:tc>
          <w:tcPr>
            <w:tcW w:w="4239" w:type="dxa"/>
          </w:tcPr>
          <w:p w14:paraId="61C94B51"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sz w:val="20"/>
                <w:szCs w:val="20"/>
                <w:lang w:eastAsia="lt-LT"/>
              </w:rPr>
              <w:t>Būtina</w:t>
            </w:r>
          </w:p>
        </w:tc>
      </w:tr>
      <w:tr w:rsidR="00A461C4" w:rsidRPr="00C940AA" w14:paraId="26A7A0FB" w14:textId="77777777" w:rsidTr="00A30379">
        <w:trPr>
          <w:trHeight w:val="242"/>
        </w:trPr>
        <w:tc>
          <w:tcPr>
            <w:tcW w:w="554" w:type="dxa"/>
          </w:tcPr>
          <w:p w14:paraId="27C288E0" w14:textId="1666293D" w:rsidR="00A461C4" w:rsidRPr="00C940AA" w:rsidRDefault="00BA4283" w:rsidP="00BA4283">
            <w:pPr>
              <w:pStyle w:val="Sraopastraipa"/>
              <w:snapToGrid w:val="0"/>
              <w:spacing w:after="0" w:line="240" w:lineRule="auto"/>
              <w:ind w:left="0"/>
              <w:jc w:val="center"/>
              <w:rPr>
                <w:rFonts w:ascii="Times New Roman" w:hAnsi="Times New Roman"/>
                <w:sz w:val="20"/>
                <w:szCs w:val="20"/>
              </w:rPr>
            </w:pPr>
            <w:r w:rsidRPr="00C940AA">
              <w:rPr>
                <w:rFonts w:ascii="Times New Roman" w:hAnsi="Times New Roman"/>
                <w:sz w:val="20"/>
                <w:szCs w:val="20"/>
              </w:rPr>
              <w:t>6.</w:t>
            </w:r>
          </w:p>
        </w:tc>
        <w:tc>
          <w:tcPr>
            <w:tcW w:w="4974" w:type="dxa"/>
          </w:tcPr>
          <w:p w14:paraId="6D09C544"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Galimybė įrenginyje nustatyti savo vartotojo slaptažodį</w:t>
            </w:r>
          </w:p>
        </w:tc>
        <w:tc>
          <w:tcPr>
            <w:tcW w:w="4239" w:type="dxa"/>
          </w:tcPr>
          <w:p w14:paraId="2AE1B2BC"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sz w:val="20"/>
                <w:szCs w:val="20"/>
              </w:rPr>
              <w:t>Būtina</w:t>
            </w:r>
          </w:p>
        </w:tc>
      </w:tr>
      <w:tr w:rsidR="00A461C4" w:rsidRPr="00C940AA" w14:paraId="3E07649D" w14:textId="77777777" w:rsidTr="00A30379">
        <w:trPr>
          <w:trHeight w:val="259"/>
        </w:trPr>
        <w:tc>
          <w:tcPr>
            <w:tcW w:w="554" w:type="dxa"/>
          </w:tcPr>
          <w:p w14:paraId="07D772E9" w14:textId="48B053F0" w:rsidR="00A461C4" w:rsidRPr="00C940AA" w:rsidRDefault="00BA4283" w:rsidP="00BA4283">
            <w:pPr>
              <w:pStyle w:val="Sraopastraipa"/>
              <w:snapToGrid w:val="0"/>
              <w:spacing w:after="0" w:line="240" w:lineRule="auto"/>
              <w:ind w:left="0"/>
              <w:jc w:val="center"/>
              <w:rPr>
                <w:rFonts w:ascii="Times New Roman" w:hAnsi="Times New Roman"/>
                <w:sz w:val="20"/>
                <w:szCs w:val="20"/>
              </w:rPr>
            </w:pPr>
            <w:r w:rsidRPr="00C940AA">
              <w:rPr>
                <w:rFonts w:ascii="Times New Roman" w:hAnsi="Times New Roman"/>
                <w:sz w:val="20"/>
                <w:szCs w:val="20"/>
              </w:rPr>
              <w:t>7.</w:t>
            </w:r>
          </w:p>
        </w:tc>
        <w:tc>
          <w:tcPr>
            <w:tcW w:w="4974" w:type="dxa"/>
          </w:tcPr>
          <w:p w14:paraId="6F60112F"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Ekrane rodomas intensyvumo reikšmės terapijos metu</w:t>
            </w:r>
          </w:p>
        </w:tc>
        <w:tc>
          <w:tcPr>
            <w:tcW w:w="4239" w:type="dxa"/>
          </w:tcPr>
          <w:p w14:paraId="53802F49"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sz w:val="20"/>
                <w:szCs w:val="20"/>
              </w:rPr>
              <w:t>Būtina</w:t>
            </w:r>
          </w:p>
        </w:tc>
      </w:tr>
      <w:tr w:rsidR="00A461C4" w:rsidRPr="00C940AA" w14:paraId="2050145A" w14:textId="77777777" w:rsidTr="00A30379">
        <w:trPr>
          <w:trHeight w:val="460"/>
        </w:trPr>
        <w:tc>
          <w:tcPr>
            <w:tcW w:w="554" w:type="dxa"/>
          </w:tcPr>
          <w:p w14:paraId="3CAB9EB2" w14:textId="6A735496" w:rsidR="00A461C4" w:rsidRPr="00C940AA" w:rsidRDefault="00BA4283" w:rsidP="00BA4283">
            <w:pPr>
              <w:pStyle w:val="Sraopastraipa"/>
              <w:snapToGrid w:val="0"/>
              <w:spacing w:after="0" w:line="240" w:lineRule="auto"/>
              <w:ind w:left="0"/>
              <w:jc w:val="center"/>
              <w:rPr>
                <w:rFonts w:ascii="Times New Roman" w:hAnsi="Times New Roman"/>
                <w:sz w:val="20"/>
                <w:szCs w:val="20"/>
              </w:rPr>
            </w:pPr>
            <w:r w:rsidRPr="00C940AA">
              <w:rPr>
                <w:rFonts w:ascii="Times New Roman" w:hAnsi="Times New Roman"/>
                <w:sz w:val="20"/>
                <w:szCs w:val="20"/>
              </w:rPr>
              <w:t>8.</w:t>
            </w:r>
          </w:p>
        </w:tc>
        <w:tc>
          <w:tcPr>
            <w:tcW w:w="4974" w:type="dxa"/>
          </w:tcPr>
          <w:p w14:paraId="1EF3ED54"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Terapijos protokolų filtravimas pagal kūno dalis su schematiška navigacija</w:t>
            </w:r>
          </w:p>
        </w:tc>
        <w:tc>
          <w:tcPr>
            <w:tcW w:w="4239" w:type="dxa"/>
          </w:tcPr>
          <w:p w14:paraId="0EE4811E"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color w:val="000000"/>
                <w:sz w:val="20"/>
                <w:szCs w:val="20"/>
                <w:lang w:eastAsia="lt-LT" w:bidi="lt-LT"/>
              </w:rPr>
              <w:t>Būtina</w:t>
            </w:r>
          </w:p>
        </w:tc>
      </w:tr>
      <w:tr w:rsidR="00A461C4" w:rsidRPr="00C940AA" w14:paraId="1F7710B3" w14:textId="77777777" w:rsidTr="00A30379">
        <w:trPr>
          <w:trHeight w:val="222"/>
        </w:trPr>
        <w:tc>
          <w:tcPr>
            <w:tcW w:w="554" w:type="dxa"/>
          </w:tcPr>
          <w:p w14:paraId="3B298C26" w14:textId="210E0075" w:rsidR="00A461C4" w:rsidRPr="00C940AA" w:rsidRDefault="00BA4283" w:rsidP="00BA4283">
            <w:pPr>
              <w:pStyle w:val="Sraopastraipa"/>
              <w:snapToGrid w:val="0"/>
              <w:spacing w:after="0" w:line="240" w:lineRule="auto"/>
              <w:ind w:left="0"/>
              <w:jc w:val="center"/>
              <w:rPr>
                <w:rFonts w:ascii="Times New Roman" w:hAnsi="Times New Roman"/>
                <w:sz w:val="20"/>
                <w:szCs w:val="20"/>
              </w:rPr>
            </w:pPr>
            <w:r w:rsidRPr="00C940AA">
              <w:rPr>
                <w:rFonts w:ascii="Times New Roman" w:hAnsi="Times New Roman"/>
                <w:sz w:val="20"/>
                <w:szCs w:val="20"/>
              </w:rPr>
              <w:t>9.</w:t>
            </w:r>
          </w:p>
        </w:tc>
        <w:tc>
          <w:tcPr>
            <w:tcW w:w="4974" w:type="dxa"/>
          </w:tcPr>
          <w:p w14:paraId="43F26446"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Terapijos istorija</w:t>
            </w:r>
          </w:p>
        </w:tc>
        <w:tc>
          <w:tcPr>
            <w:tcW w:w="4239" w:type="dxa"/>
          </w:tcPr>
          <w:p w14:paraId="44FD9C6F"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sz w:val="20"/>
                <w:szCs w:val="20"/>
              </w:rPr>
              <w:t>Būtina</w:t>
            </w:r>
          </w:p>
        </w:tc>
      </w:tr>
      <w:tr w:rsidR="00A461C4" w:rsidRPr="00C940AA" w14:paraId="6BF9C65D" w14:textId="77777777" w:rsidTr="00A30379">
        <w:trPr>
          <w:trHeight w:val="445"/>
        </w:trPr>
        <w:tc>
          <w:tcPr>
            <w:tcW w:w="554" w:type="dxa"/>
          </w:tcPr>
          <w:p w14:paraId="35C873CD" w14:textId="4054AB29" w:rsidR="00A461C4" w:rsidRPr="00C940AA" w:rsidRDefault="00BA4283" w:rsidP="00BA4283">
            <w:pPr>
              <w:pStyle w:val="Sraopastraipa"/>
              <w:snapToGrid w:val="0"/>
              <w:spacing w:after="0" w:line="240" w:lineRule="auto"/>
              <w:ind w:left="0"/>
              <w:jc w:val="center"/>
              <w:rPr>
                <w:rFonts w:ascii="Times New Roman" w:hAnsi="Times New Roman"/>
                <w:sz w:val="20"/>
                <w:szCs w:val="20"/>
              </w:rPr>
            </w:pPr>
            <w:r w:rsidRPr="00C940AA">
              <w:rPr>
                <w:rFonts w:ascii="Times New Roman" w:hAnsi="Times New Roman"/>
                <w:sz w:val="20"/>
                <w:szCs w:val="20"/>
              </w:rPr>
              <w:t>10</w:t>
            </w:r>
          </w:p>
        </w:tc>
        <w:tc>
          <w:tcPr>
            <w:tcW w:w="4974" w:type="dxa"/>
          </w:tcPr>
          <w:p w14:paraId="660F51F7"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Maksimalus magnetinio  lauko intensyvumas</w:t>
            </w:r>
          </w:p>
        </w:tc>
        <w:tc>
          <w:tcPr>
            <w:tcW w:w="4239" w:type="dxa"/>
          </w:tcPr>
          <w:p w14:paraId="74C87068"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≥120mT</w:t>
            </w:r>
          </w:p>
        </w:tc>
      </w:tr>
      <w:tr w:rsidR="00A461C4" w:rsidRPr="00C940AA" w14:paraId="1146990B" w14:textId="77777777" w:rsidTr="00A30379">
        <w:trPr>
          <w:trHeight w:val="445"/>
        </w:trPr>
        <w:tc>
          <w:tcPr>
            <w:tcW w:w="554" w:type="dxa"/>
          </w:tcPr>
          <w:p w14:paraId="683BD6B8" w14:textId="77777777" w:rsidR="00A461C4" w:rsidRPr="00C940AA" w:rsidRDefault="00A461C4" w:rsidP="00BA4283">
            <w:pPr>
              <w:pStyle w:val="Sraopastraipa"/>
              <w:spacing w:after="0" w:line="240" w:lineRule="auto"/>
              <w:ind w:left="0"/>
              <w:jc w:val="center"/>
              <w:rPr>
                <w:sz w:val="20"/>
                <w:szCs w:val="20"/>
              </w:rPr>
            </w:pPr>
            <w:r w:rsidRPr="00C940AA">
              <w:rPr>
                <w:rFonts w:ascii="Times New Roman" w:hAnsi="Times New Roman"/>
                <w:sz w:val="20"/>
                <w:szCs w:val="20"/>
              </w:rPr>
              <w:t>11.</w:t>
            </w:r>
          </w:p>
        </w:tc>
        <w:tc>
          <w:tcPr>
            <w:tcW w:w="4974" w:type="dxa"/>
          </w:tcPr>
          <w:p w14:paraId="5AA93146"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Magnetinio lauko rėžimai</w:t>
            </w:r>
          </w:p>
        </w:tc>
        <w:tc>
          <w:tcPr>
            <w:tcW w:w="4239" w:type="dxa"/>
          </w:tcPr>
          <w:p w14:paraId="27D441DE" w14:textId="77777777" w:rsidR="00A461C4" w:rsidRPr="006E68E5" w:rsidRDefault="00A461C4">
            <w:pPr>
              <w:pBdr>
                <w:top w:val="none" w:sz="0" w:space="0" w:color="000000"/>
                <w:left w:val="none" w:sz="0" w:space="0" w:color="000000"/>
                <w:bottom w:val="none" w:sz="0" w:space="0" w:color="000000"/>
                <w:right w:val="none" w:sz="0" w:space="0" w:color="000000"/>
              </w:pBdr>
              <w:suppressAutoHyphens/>
              <w:snapToGrid w:val="0"/>
              <w:spacing w:after="0" w:line="240" w:lineRule="auto"/>
              <w:ind w:left="720" w:right="-39"/>
              <w:contextualSpacing/>
              <w:rPr>
                <w:rFonts w:ascii="Times New Roman" w:hAnsi="Times New Roman"/>
                <w:sz w:val="20"/>
                <w:szCs w:val="20"/>
              </w:rPr>
            </w:pPr>
            <w:r w:rsidRPr="006E68E5">
              <w:rPr>
                <w:rFonts w:ascii="Times New Roman" w:eastAsia="Arial Unicode MS" w:hAnsi="Times New Roman"/>
                <w:sz w:val="20"/>
                <w:szCs w:val="20"/>
                <w:lang w:eastAsia="lt-LT"/>
              </w:rPr>
              <w:t>Pastovus;</w:t>
            </w:r>
          </w:p>
          <w:p w14:paraId="14EFA9A8"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Impulsinis</w:t>
            </w:r>
          </w:p>
        </w:tc>
      </w:tr>
      <w:tr w:rsidR="00A461C4" w:rsidRPr="00C940AA" w14:paraId="07635DF7" w14:textId="77777777" w:rsidTr="00A30379">
        <w:trPr>
          <w:trHeight w:val="222"/>
        </w:trPr>
        <w:tc>
          <w:tcPr>
            <w:tcW w:w="554" w:type="dxa"/>
          </w:tcPr>
          <w:p w14:paraId="5C69FCC8" w14:textId="77777777" w:rsidR="00A461C4" w:rsidRPr="00C940AA" w:rsidRDefault="00A461C4" w:rsidP="00BA4283">
            <w:pPr>
              <w:pStyle w:val="Sraopastraipa"/>
              <w:spacing w:after="0" w:line="240" w:lineRule="auto"/>
              <w:ind w:left="0"/>
              <w:jc w:val="center"/>
              <w:rPr>
                <w:sz w:val="20"/>
                <w:szCs w:val="20"/>
              </w:rPr>
            </w:pPr>
            <w:r w:rsidRPr="00C940AA">
              <w:rPr>
                <w:rFonts w:ascii="Times New Roman" w:hAnsi="Times New Roman"/>
                <w:sz w:val="20"/>
                <w:szCs w:val="20"/>
              </w:rPr>
              <w:t>12.</w:t>
            </w:r>
          </w:p>
        </w:tc>
        <w:tc>
          <w:tcPr>
            <w:tcW w:w="4974" w:type="dxa"/>
          </w:tcPr>
          <w:p w14:paraId="691370ED"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 xml:space="preserve">Diskų </w:t>
            </w:r>
            <w:proofErr w:type="spellStart"/>
            <w:r w:rsidRPr="006E68E5">
              <w:rPr>
                <w:rFonts w:ascii="Times New Roman" w:eastAsia="Arial Unicode MS" w:hAnsi="Times New Roman"/>
                <w:sz w:val="20"/>
                <w:szCs w:val="20"/>
                <w:lang w:eastAsia="lt-LT"/>
              </w:rPr>
              <w:t>aplikatorius</w:t>
            </w:r>
            <w:proofErr w:type="spellEnd"/>
          </w:p>
        </w:tc>
        <w:tc>
          <w:tcPr>
            <w:tcW w:w="4239" w:type="dxa"/>
          </w:tcPr>
          <w:p w14:paraId="29E01FFF"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Diskų skaičius, ne mažesnis kaip 2</w:t>
            </w:r>
          </w:p>
        </w:tc>
      </w:tr>
      <w:tr w:rsidR="00A461C4" w:rsidRPr="00C940AA" w14:paraId="6807216F" w14:textId="77777777" w:rsidTr="00A30379">
        <w:trPr>
          <w:trHeight w:val="222"/>
        </w:trPr>
        <w:tc>
          <w:tcPr>
            <w:tcW w:w="554" w:type="dxa"/>
          </w:tcPr>
          <w:p w14:paraId="0A188228" w14:textId="7E7FB6CA" w:rsidR="00A461C4" w:rsidRPr="00C940AA" w:rsidRDefault="00A461C4" w:rsidP="00BA4283">
            <w:pPr>
              <w:pStyle w:val="Sraopastraipa"/>
              <w:spacing w:after="0" w:line="240" w:lineRule="auto"/>
              <w:ind w:left="0"/>
              <w:jc w:val="center"/>
              <w:rPr>
                <w:sz w:val="20"/>
                <w:szCs w:val="20"/>
              </w:rPr>
            </w:pPr>
            <w:r w:rsidRPr="00C940AA">
              <w:rPr>
                <w:rFonts w:ascii="Times New Roman" w:hAnsi="Times New Roman"/>
                <w:sz w:val="20"/>
                <w:szCs w:val="20"/>
              </w:rPr>
              <w:t>13.</w:t>
            </w:r>
          </w:p>
        </w:tc>
        <w:tc>
          <w:tcPr>
            <w:tcW w:w="4974" w:type="dxa"/>
          </w:tcPr>
          <w:p w14:paraId="6945FF90"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 xml:space="preserve">Linijinis </w:t>
            </w:r>
            <w:proofErr w:type="spellStart"/>
            <w:r w:rsidRPr="006E68E5">
              <w:rPr>
                <w:rFonts w:ascii="Times New Roman" w:eastAsia="Arial Unicode MS" w:hAnsi="Times New Roman"/>
                <w:sz w:val="20"/>
                <w:szCs w:val="20"/>
                <w:lang w:eastAsia="lt-LT"/>
              </w:rPr>
              <w:t>aplikatorius</w:t>
            </w:r>
            <w:proofErr w:type="spellEnd"/>
          </w:p>
        </w:tc>
        <w:tc>
          <w:tcPr>
            <w:tcW w:w="4239" w:type="dxa"/>
          </w:tcPr>
          <w:p w14:paraId="3D6A18A5"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color w:val="000000"/>
                <w:sz w:val="20"/>
                <w:szCs w:val="20"/>
                <w:lang w:eastAsia="lt-LT" w:bidi="lt-LT"/>
              </w:rPr>
              <w:t>Būtina</w:t>
            </w:r>
          </w:p>
        </w:tc>
      </w:tr>
      <w:tr w:rsidR="00A461C4" w:rsidRPr="00C940AA" w14:paraId="5E272626" w14:textId="77777777" w:rsidTr="00A30379">
        <w:trPr>
          <w:trHeight w:val="460"/>
        </w:trPr>
        <w:tc>
          <w:tcPr>
            <w:tcW w:w="554" w:type="dxa"/>
            <w:shd w:val="clear" w:color="auto" w:fill="FFFFFF"/>
          </w:tcPr>
          <w:p w14:paraId="749A9CC0" w14:textId="77777777" w:rsidR="00A461C4" w:rsidRPr="00C940AA" w:rsidRDefault="00A461C4" w:rsidP="00BA4283">
            <w:pPr>
              <w:pStyle w:val="Sraopastraipa"/>
              <w:spacing w:after="0" w:line="240" w:lineRule="auto"/>
              <w:ind w:left="0"/>
              <w:jc w:val="center"/>
              <w:rPr>
                <w:sz w:val="20"/>
                <w:szCs w:val="20"/>
              </w:rPr>
            </w:pPr>
            <w:r w:rsidRPr="00C940AA">
              <w:rPr>
                <w:rFonts w:ascii="Times New Roman" w:hAnsi="Times New Roman"/>
                <w:sz w:val="20"/>
                <w:szCs w:val="20"/>
              </w:rPr>
              <w:t>14.</w:t>
            </w:r>
          </w:p>
        </w:tc>
        <w:tc>
          <w:tcPr>
            <w:tcW w:w="4974" w:type="dxa"/>
          </w:tcPr>
          <w:p w14:paraId="6A7C747F"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 xml:space="preserve">Kušetė su </w:t>
            </w:r>
            <w:proofErr w:type="spellStart"/>
            <w:r w:rsidRPr="006E68E5">
              <w:rPr>
                <w:rFonts w:ascii="Times New Roman" w:eastAsia="Arial Unicode MS" w:hAnsi="Times New Roman"/>
                <w:sz w:val="20"/>
                <w:szCs w:val="20"/>
                <w:lang w:eastAsia="lt-LT"/>
              </w:rPr>
              <w:t>solenoidiniu</w:t>
            </w:r>
            <w:proofErr w:type="spellEnd"/>
            <w:r w:rsidRPr="006E68E5">
              <w:rPr>
                <w:rFonts w:ascii="Times New Roman" w:eastAsia="Arial Unicode MS" w:hAnsi="Times New Roman"/>
                <w:sz w:val="20"/>
                <w:szCs w:val="20"/>
                <w:lang w:eastAsia="lt-LT"/>
              </w:rPr>
              <w:t xml:space="preserve"> </w:t>
            </w:r>
            <w:proofErr w:type="spellStart"/>
            <w:r w:rsidRPr="006E68E5">
              <w:rPr>
                <w:rFonts w:ascii="Times New Roman" w:eastAsia="Arial Unicode MS" w:hAnsi="Times New Roman"/>
                <w:sz w:val="20"/>
                <w:szCs w:val="20"/>
                <w:lang w:eastAsia="lt-LT"/>
              </w:rPr>
              <w:t>aplikatoriui</w:t>
            </w:r>
            <w:proofErr w:type="spellEnd"/>
          </w:p>
        </w:tc>
        <w:tc>
          <w:tcPr>
            <w:tcW w:w="4239" w:type="dxa"/>
          </w:tcPr>
          <w:p w14:paraId="438E2AFE"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color w:val="000000"/>
                <w:sz w:val="20"/>
                <w:szCs w:val="20"/>
                <w:lang w:eastAsia="lt-LT" w:bidi="lt-LT"/>
              </w:rPr>
              <w:t xml:space="preserve">Būtina, </w:t>
            </w:r>
            <w:proofErr w:type="spellStart"/>
            <w:r w:rsidRPr="006E68E5">
              <w:rPr>
                <w:rFonts w:ascii="Times New Roman" w:eastAsia="Arial Unicode MS" w:hAnsi="Times New Roman"/>
                <w:color w:val="000000"/>
                <w:sz w:val="20"/>
                <w:szCs w:val="20"/>
                <w:lang w:eastAsia="lt-LT" w:bidi="lt-LT"/>
              </w:rPr>
              <w:t>aplikatoriaus</w:t>
            </w:r>
            <w:proofErr w:type="spellEnd"/>
            <w:r w:rsidRPr="006E68E5">
              <w:rPr>
                <w:rFonts w:ascii="Times New Roman" w:eastAsia="Arial Unicode MS" w:hAnsi="Times New Roman"/>
                <w:color w:val="000000"/>
                <w:sz w:val="20"/>
                <w:szCs w:val="20"/>
                <w:lang w:eastAsia="lt-LT" w:bidi="lt-LT"/>
              </w:rPr>
              <w:t xml:space="preserve"> skersmuo ne mažiau kaip 7</w:t>
            </w:r>
            <w:r w:rsidRPr="006E68E5">
              <w:rPr>
                <w:rFonts w:ascii="Times New Roman" w:eastAsia="Arial Unicode MS" w:hAnsi="Times New Roman"/>
                <w:color w:val="000000"/>
                <w:sz w:val="20"/>
                <w:szCs w:val="20"/>
                <w:lang w:val="en-US" w:eastAsia="lt-LT" w:bidi="lt-LT"/>
              </w:rPr>
              <w:t>0 cm</w:t>
            </w:r>
          </w:p>
        </w:tc>
      </w:tr>
      <w:tr w:rsidR="00A461C4" w:rsidRPr="00C940AA" w14:paraId="17AE8101" w14:textId="77777777" w:rsidTr="00A30379">
        <w:trPr>
          <w:trHeight w:val="445"/>
        </w:trPr>
        <w:tc>
          <w:tcPr>
            <w:tcW w:w="554" w:type="dxa"/>
          </w:tcPr>
          <w:p w14:paraId="1EEF6DA7" w14:textId="77777777" w:rsidR="00A461C4" w:rsidRPr="00C940AA" w:rsidRDefault="00A461C4" w:rsidP="00BA4283">
            <w:pPr>
              <w:pStyle w:val="Sraopastraipa"/>
              <w:spacing w:after="0" w:line="240" w:lineRule="auto"/>
              <w:ind w:left="0"/>
              <w:jc w:val="center"/>
              <w:rPr>
                <w:sz w:val="20"/>
                <w:szCs w:val="20"/>
              </w:rPr>
            </w:pPr>
            <w:r w:rsidRPr="00C940AA">
              <w:rPr>
                <w:rFonts w:ascii="Times New Roman" w:hAnsi="Times New Roman"/>
                <w:sz w:val="20"/>
                <w:szCs w:val="20"/>
              </w:rPr>
              <w:t>15.</w:t>
            </w:r>
          </w:p>
        </w:tc>
        <w:tc>
          <w:tcPr>
            <w:tcW w:w="4974" w:type="dxa"/>
          </w:tcPr>
          <w:p w14:paraId="624E5E15" w14:textId="77777777" w:rsidR="00A461C4" w:rsidRPr="006E68E5" w:rsidRDefault="00A461C4">
            <w:pPr>
              <w:pStyle w:val="prastasis1"/>
              <w:spacing w:after="0" w:line="240" w:lineRule="auto"/>
              <w:rPr>
                <w:rFonts w:ascii="Times New Roman" w:hAnsi="Times New Roman"/>
                <w:sz w:val="20"/>
                <w:szCs w:val="20"/>
              </w:rPr>
            </w:pPr>
            <w:proofErr w:type="spellStart"/>
            <w:r w:rsidRPr="006E68E5">
              <w:rPr>
                <w:rFonts w:ascii="Times New Roman" w:eastAsia="Arial Unicode MS" w:hAnsi="Times New Roman"/>
                <w:sz w:val="20"/>
                <w:szCs w:val="20"/>
                <w:lang w:eastAsia="lt-LT"/>
              </w:rPr>
              <w:t>Magnetoterapijos</w:t>
            </w:r>
            <w:proofErr w:type="spellEnd"/>
            <w:r w:rsidRPr="006E68E5">
              <w:rPr>
                <w:rFonts w:ascii="Times New Roman" w:eastAsia="Arial Unicode MS" w:hAnsi="Times New Roman"/>
                <w:sz w:val="20"/>
                <w:szCs w:val="20"/>
                <w:lang w:eastAsia="lt-LT"/>
              </w:rPr>
              <w:t xml:space="preserve"> </w:t>
            </w:r>
            <w:proofErr w:type="spellStart"/>
            <w:r w:rsidRPr="006E68E5">
              <w:rPr>
                <w:rFonts w:ascii="Times New Roman" w:eastAsia="Arial Unicode MS" w:hAnsi="Times New Roman"/>
                <w:sz w:val="20"/>
                <w:szCs w:val="20"/>
                <w:lang w:eastAsia="lt-LT"/>
              </w:rPr>
              <w:t>aplikatorius</w:t>
            </w:r>
            <w:proofErr w:type="spellEnd"/>
            <w:r w:rsidRPr="006E68E5">
              <w:rPr>
                <w:rFonts w:ascii="Times New Roman" w:eastAsia="Arial Unicode MS" w:hAnsi="Times New Roman"/>
                <w:sz w:val="20"/>
                <w:szCs w:val="20"/>
                <w:lang w:eastAsia="lt-LT"/>
              </w:rPr>
              <w:t xml:space="preserve"> </w:t>
            </w:r>
            <w:proofErr w:type="spellStart"/>
            <w:r w:rsidRPr="006E68E5">
              <w:rPr>
                <w:rFonts w:ascii="Times New Roman" w:eastAsia="Arial Unicode MS" w:hAnsi="Times New Roman"/>
                <w:sz w:val="20"/>
                <w:szCs w:val="20"/>
                <w:lang w:eastAsia="lt-LT"/>
              </w:rPr>
              <w:t>solenoidas</w:t>
            </w:r>
            <w:proofErr w:type="spellEnd"/>
            <w:r w:rsidRPr="006E68E5">
              <w:rPr>
                <w:rFonts w:ascii="Times New Roman" w:eastAsia="Arial Unicode MS" w:hAnsi="Times New Roman"/>
                <w:sz w:val="20"/>
                <w:szCs w:val="20"/>
                <w:lang w:eastAsia="lt-LT"/>
              </w:rPr>
              <w:t xml:space="preserve"> </w:t>
            </w:r>
          </w:p>
        </w:tc>
        <w:tc>
          <w:tcPr>
            <w:tcW w:w="4239" w:type="dxa"/>
          </w:tcPr>
          <w:p w14:paraId="737C313B"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color w:val="000000"/>
                <w:sz w:val="20"/>
                <w:szCs w:val="20"/>
                <w:lang w:eastAsia="lt-LT" w:bidi="lt-LT"/>
              </w:rPr>
              <w:t xml:space="preserve">Būtina </w:t>
            </w:r>
            <w:r w:rsidRPr="006E68E5">
              <w:rPr>
                <w:rFonts w:ascii="Times New Roman" w:eastAsia="Arial Unicode MS" w:hAnsi="Times New Roman"/>
                <w:color w:val="000000"/>
                <w:sz w:val="20"/>
                <w:szCs w:val="20"/>
                <w:lang w:val="en-US" w:eastAsia="lt-LT" w:bidi="lt-LT"/>
              </w:rPr>
              <w:t>3</w:t>
            </w:r>
            <w:r w:rsidRPr="006E68E5">
              <w:rPr>
                <w:rFonts w:ascii="Times New Roman" w:eastAsia="Arial Unicode MS" w:hAnsi="Times New Roman"/>
                <w:color w:val="000000"/>
                <w:sz w:val="20"/>
                <w:szCs w:val="20"/>
                <w:lang w:eastAsia="lt-LT" w:bidi="lt-LT"/>
              </w:rPr>
              <w:t>0 cm +/- 10 %</w:t>
            </w:r>
          </w:p>
        </w:tc>
      </w:tr>
      <w:tr w:rsidR="00A461C4" w:rsidRPr="00C940AA" w14:paraId="6E536F73" w14:textId="77777777" w:rsidTr="00A30379">
        <w:trPr>
          <w:trHeight w:val="222"/>
        </w:trPr>
        <w:tc>
          <w:tcPr>
            <w:tcW w:w="554" w:type="dxa"/>
          </w:tcPr>
          <w:p w14:paraId="1C97C6BA" w14:textId="77777777" w:rsidR="00A461C4" w:rsidRPr="00C940AA" w:rsidRDefault="00A461C4" w:rsidP="00BA4283">
            <w:pPr>
              <w:pStyle w:val="Sraopastraipa"/>
              <w:spacing w:after="0" w:line="240" w:lineRule="auto"/>
              <w:ind w:left="0"/>
              <w:jc w:val="center"/>
              <w:rPr>
                <w:sz w:val="20"/>
                <w:szCs w:val="20"/>
              </w:rPr>
            </w:pPr>
            <w:r w:rsidRPr="00C940AA">
              <w:rPr>
                <w:rFonts w:ascii="Times New Roman" w:hAnsi="Times New Roman"/>
                <w:sz w:val="20"/>
                <w:szCs w:val="20"/>
              </w:rPr>
              <w:t>16.</w:t>
            </w:r>
          </w:p>
        </w:tc>
        <w:tc>
          <w:tcPr>
            <w:tcW w:w="4974" w:type="dxa"/>
          </w:tcPr>
          <w:p w14:paraId="05AF8C5D"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bCs/>
                <w:sz w:val="20"/>
                <w:szCs w:val="20"/>
                <w:lang w:eastAsia="lt-LT"/>
              </w:rPr>
              <w:t>Maitinimo šaltinis</w:t>
            </w:r>
          </w:p>
        </w:tc>
        <w:tc>
          <w:tcPr>
            <w:tcW w:w="4239" w:type="dxa"/>
          </w:tcPr>
          <w:p w14:paraId="3AA88781"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bCs/>
                <w:sz w:val="20"/>
                <w:szCs w:val="20"/>
                <w:lang w:eastAsia="lt-LT"/>
              </w:rPr>
              <w:t>230 V, 50 Hz</w:t>
            </w:r>
          </w:p>
        </w:tc>
      </w:tr>
      <w:tr w:rsidR="00A461C4" w:rsidRPr="00C940AA" w14:paraId="50377FD5" w14:textId="77777777" w:rsidTr="00A30379">
        <w:trPr>
          <w:trHeight w:val="222"/>
        </w:trPr>
        <w:tc>
          <w:tcPr>
            <w:tcW w:w="554" w:type="dxa"/>
          </w:tcPr>
          <w:p w14:paraId="11E7864B" w14:textId="77777777" w:rsidR="00A461C4" w:rsidRPr="00C940AA" w:rsidRDefault="00A461C4" w:rsidP="00BA4283">
            <w:pPr>
              <w:pStyle w:val="Sraopastraipa"/>
              <w:spacing w:after="0" w:line="240" w:lineRule="auto"/>
              <w:ind w:left="0"/>
              <w:jc w:val="center"/>
              <w:rPr>
                <w:sz w:val="20"/>
                <w:szCs w:val="20"/>
              </w:rPr>
            </w:pPr>
            <w:r w:rsidRPr="00C940AA">
              <w:rPr>
                <w:rFonts w:ascii="Times New Roman" w:hAnsi="Times New Roman"/>
                <w:sz w:val="20"/>
                <w:szCs w:val="20"/>
              </w:rPr>
              <w:t>17.</w:t>
            </w:r>
          </w:p>
        </w:tc>
        <w:tc>
          <w:tcPr>
            <w:tcW w:w="4974" w:type="dxa"/>
          </w:tcPr>
          <w:p w14:paraId="7A1793EE"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bCs/>
                <w:sz w:val="20"/>
                <w:szCs w:val="20"/>
                <w:lang w:eastAsia="lt-LT"/>
              </w:rPr>
              <w:t xml:space="preserve">Energijos sąnaudos, W, </w:t>
            </w:r>
          </w:p>
        </w:tc>
        <w:tc>
          <w:tcPr>
            <w:tcW w:w="4239" w:type="dxa"/>
          </w:tcPr>
          <w:p w14:paraId="75930380"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bCs/>
                <w:sz w:val="20"/>
                <w:szCs w:val="20"/>
                <w:lang w:eastAsia="lt-LT"/>
              </w:rPr>
              <w:t>ne daugiau 90W</w:t>
            </w:r>
          </w:p>
        </w:tc>
      </w:tr>
      <w:tr w:rsidR="00A461C4" w:rsidRPr="00C940AA" w14:paraId="766AD314" w14:textId="77777777" w:rsidTr="00A30379">
        <w:trPr>
          <w:trHeight w:val="1569"/>
        </w:trPr>
        <w:tc>
          <w:tcPr>
            <w:tcW w:w="554" w:type="dxa"/>
          </w:tcPr>
          <w:p w14:paraId="7C2FE13F" w14:textId="77777777" w:rsidR="00A461C4" w:rsidRPr="00C940AA" w:rsidRDefault="00A461C4" w:rsidP="00BA4283">
            <w:pPr>
              <w:pStyle w:val="Sraopastraipa"/>
              <w:spacing w:after="0" w:line="240" w:lineRule="auto"/>
              <w:ind w:left="0"/>
              <w:jc w:val="center"/>
              <w:rPr>
                <w:sz w:val="20"/>
                <w:szCs w:val="20"/>
              </w:rPr>
            </w:pPr>
            <w:r w:rsidRPr="00C940AA">
              <w:rPr>
                <w:rFonts w:ascii="Times New Roman" w:hAnsi="Times New Roman"/>
                <w:sz w:val="20"/>
                <w:szCs w:val="20"/>
              </w:rPr>
              <w:t>18</w:t>
            </w:r>
          </w:p>
        </w:tc>
        <w:tc>
          <w:tcPr>
            <w:tcW w:w="4974" w:type="dxa"/>
          </w:tcPr>
          <w:p w14:paraId="53E12A0B"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eastAsia="Arial Unicode MS" w:hAnsi="Times New Roman"/>
                <w:sz w:val="20"/>
                <w:szCs w:val="20"/>
                <w:lang w:eastAsia="lt-LT"/>
              </w:rPr>
              <w:t>Komplektacija:</w:t>
            </w:r>
          </w:p>
        </w:tc>
        <w:tc>
          <w:tcPr>
            <w:tcW w:w="4239" w:type="dxa"/>
          </w:tcPr>
          <w:p w14:paraId="0016C117" w14:textId="77777777" w:rsidR="00A461C4" w:rsidRPr="006E68E5" w:rsidRDefault="00A461C4">
            <w:pPr>
              <w:pStyle w:val="Sraopastraipa1"/>
              <w:spacing w:after="0" w:line="240" w:lineRule="auto"/>
              <w:ind w:left="360" w:right="-39"/>
              <w:contextualSpacing/>
              <w:rPr>
                <w:rFonts w:ascii="Times New Roman" w:hAnsi="Times New Roman"/>
                <w:sz w:val="20"/>
                <w:szCs w:val="20"/>
              </w:rPr>
            </w:pPr>
            <w:proofErr w:type="spellStart"/>
            <w:r w:rsidRPr="006E68E5">
              <w:rPr>
                <w:rFonts w:ascii="Times New Roman" w:hAnsi="Times New Roman"/>
                <w:sz w:val="20"/>
                <w:szCs w:val="20"/>
                <w:lang w:eastAsia="lt-LT"/>
              </w:rPr>
              <w:t>Magnetoterapijos</w:t>
            </w:r>
            <w:proofErr w:type="spellEnd"/>
            <w:r w:rsidRPr="006E68E5">
              <w:rPr>
                <w:rFonts w:ascii="Times New Roman" w:hAnsi="Times New Roman"/>
                <w:sz w:val="20"/>
                <w:szCs w:val="20"/>
                <w:lang w:eastAsia="lt-LT"/>
              </w:rPr>
              <w:t xml:space="preserve"> prietaisas -  1  vnt.</w:t>
            </w:r>
          </w:p>
          <w:p w14:paraId="03FA41B6" w14:textId="77777777" w:rsidR="00A461C4" w:rsidRPr="006E68E5" w:rsidRDefault="00A461C4">
            <w:pPr>
              <w:pStyle w:val="Sraopastraipa1"/>
              <w:spacing w:after="0" w:line="240" w:lineRule="auto"/>
              <w:ind w:left="360" w:right="-39"/>
              <w:contextualSpacing/>
              <w:rPr>
                <w:rFonts w:ascii="Times New Roman" w:hAnsi="Times New Roman"/>
                <w:sz w:val="20"/>
                <w:szCs w:val="20"/>
              </w:rPr>
            </w:pPr>
            <w:r w:rsidRPr="006E68E5">
              <w:rPr>
                <w:rFonts w:ascii="Times New Roman" w:hAnsi="Times New Roman"/>
                <w:sz w:val="20"/>
                <w:szCs w:val="20"/>
                <w:lang w:eastAsia="lt-LT"/>
              </w:rPr>
              <w:t xml:space="preserve">2 diskų </w:t>
            </w:r>
            <w:proofErr w:type="spellStart"/>
            <w:r w:rsidRPr="006E68E5">
              <w:rPr>
                <w:rFonts w:ascii="Times New Roman" w:hAnsi="Times New Roman"/>
                <w:sz w:val="20"/>
                <w:szCs w:val="20"/>
                <w:lang w:eastAsia="lt-LT"/>
              </w:rPr>
              <w:t>aplikatorius</w:t>
            </w:r>
            <w:proofErr w:type="spellEnd"/>
            <w:r w:rsidRPr="006E68E5">
              <w:rPr>
                <w:rFonts w:ascii="Times New Roman" w:hAnsi="Times New Roman"/>
                <w:sz w:val="20"/>
                <w:szCs w:val="20"/>
                <w:lang w:eastAsia="lt-LT"/>
              </w:rPr>
              <w:t xml:space="preserve"> -2 vnt.</w:t>
            </w:r>
          </w:p>
          <w:p w14:paraId="32B798FE" w14:textId="77777777" w:rsidR="00A461C4" w:rsidRPr="006E68E5" w:rsidRDefault="00A461C4">
            <w:pPr>
              <w:pStyle w:val="Sraopastraipa1"/>
              <w:spacing w:after="0" w:line="240" w:lineRule="auto"/>
              <w:ind w:left="360"/>
              <w:contextualSpacing/>
              <w:rPr>
                <w:rFonts w:ascii="Times New Roman" w:hAnsi="Times New Roman"/>
                <w:sz w:val="20"/>
                <w:szCs w:val="20"/>
              </w:rPr>
            </w:pPr>
            <w:r w:rsidRPr="006E68E5">
              <w:rPr>
                <w:rFonts w:ascii="Times New Roman" w:hAnsi="Times New Roman"/>
                <w:sz w:val="20"/>
                <w:szCs w:val="20"/>
                <w:lang w:eastAsia="lt-LT"/>
              </w:rPr>
              <w:t xml:space="preserve">Kušetė su </w:t>
            </w:r>
            <w:proofErr w:type="spellStart"/>
            <w:r w:rsidRPr="006E68E5">
              <w:rPr>
                <w:rFonts w:ascii="Times New Roman" w:hAnsi="Times New Roman"/>
                <w:sz w:val="20"/>
                <w:szCs w:val="20"/>
                <w:lang w:eastAsia="lt-LT"/>
              </w:rPr>
              <w:t>solenoidiniu</w:t>
            </w:r>
            <w:proofErr w:type="spellEnd"/>
            <w:r w:rsidRPr="006E68E5">
              <w:rPr>
                <w:rFonts w:ascii="Times New Roman" w:hAnsi="Times New Roman"/>
                <w:sz w:val="20"/>
                <w:szCs w:val="20"/>
                <w:lang w:eastAsia="lt-LT"/>
              </w:rPr>
              <w:t xml:space="preserve"> </w:t>
            </w:r>
            <w:proofErr w:type="spellStart"/>
            <w:r w:rsidRPr="006E68E5">
              <w:rPr>
                <w:rFonts w:ascii="Times New Roman" w:hAnsi="Times New Roman"/>
                <w:sz w:val="20"/>
                <w:szCs w:val="20"/>
                <w:lang w:eastAsia="lt-LT"/>
              </w:rPr>
              <w:t>aplikatoriumi</w:t>
            </w:r>
            <w:proofErr w:type="spellEnd"/>
            <w:r w:rsidRPr="006E68E5">
              <w:rPr>
                <w:rFonts w:ascii="Times New Roman" w:hAnsi="Times New Roman"/>
                <w:sz w:val="20"/>
                <w:szCs w:val="20"/>
                <w:lang w:eastAsia="lt-LT"/>
              </w:rPr>
              <w:t xml:space="preserve"> </w:t>
            </w:r>
            <w:r w:rsidRPr="006E68E5">
              <w:rPr>
                <w:rFonts w:ascii="Times New Roman" w:eastAsia="Arial Unicode MS" w:hAnsi="Times New Roman"/>
                <w:color w:val="000000"/>
                <w:sz w:val="20"/>
                <w:szCs w:val="20"/>
                <w:lang w:eastAsia="lt-LT" w:bidi="lt-LT"/>
              </w:rPr>
              <w:t>ne mažiau kaip 7</w:t>
            </w:r>
            <w:r w:rsidRPr="006E68E5">
              <w:rPr>
                <w:rFonts w:ascii="Times New Roman" w:eastAsia="Arial Unicode MS" w:hAnsi="Times New Roman"/>
                <w:color w:val="000000"/>
                <w:sz w:val="20"/>
                <w:szCs w:val="20"/>
                <w:lang w:val="en-US" w:eastAsia="lt-LT" w:bidi="lt-LT"/>
              </w:rPr>
              <w:t>0 cm</w:t>
            </w:r>
            <w:r w:rsidRPr="006E68E5">
              <w:rPr>
                <w:rFonts w:ascii="Times New Roman" w:hAnsi="Times New Roman"/>
                <w:sz w:val="20"/>
                <w:szCs w:val="20"/>
                <w:lang w:eastAsia="lt-LT"/>
              </w:rPr>
              <w:t>-1  vnt.</w:t>
            </w:r>
          </w:p>
          <w:p w14:paraId="48752068" w14:textId="77777777" w:rsidR="00A461C4" w:rsidRPr="006E68E5" w:rsidRDefault="00A461C4">
            <w:pPr>
              <w:pStyle w:val="Sraopastraipa1"/>
              <w:spacing w:after="0" w:line="240" w:lineRule="auto"/>
              <w:ind w:left="360" w:right="-39"/>
              <w:contextualSpacing/>
              <w:rPr>
                <w:rFonts w:ascii="Times New Roman" w:hAnsi="Times New Roman"/>
                <w:sz w:val="20"/>
                <w:szCs w:val="20"/>
              </w:rPr>
            </w:pPr>
            <w:r w:rsidRPr="006E68E5">
              <w:rPr>
                <w:rFonts w:ascii="Times New Roman" w:hAnsi="Times New Roman"/>
                <w:sz w:val="20"/>
                <w:szCs w:val="20"/>
                <w:lang w:eastAsia="lt-LT"/>
              </w:rPr>
              <w:t xml:space="preserve">Linijinis </w:t>
            </w:r>
            <w:proofErr w:type="spellStart"/>
            <w:r w:rsidRPr="006E68E5">
              <w:rPr>
                <w:rFonts w:ascii="Times New Roman" w:hAnsi="Times New Roman"/>
                <w:sz w:val="20"/>
                <w:szCs w:val="20"/>
                <w:lang w:eastAsia="lt-LT"/>
              </w:rPr>
              <w:t>aplikatorius</w:t>
            </w:r>
            <w:proofErr w:type="spellEnd"/>
            <w:r w:rsidRPr="006E68E5">
              <w:rPr>
                <w:rFonts w:ascii="Times New Roman" w:hAnsi="Times New Roman"/>
                <w:sz w:val="20"/>
                <w:szCs w:val="20"/>
                <w:lang w:eastAsia="lt-LT"/>
              </w:rPr>
              <w:t xml:space="preserve"> – 1 vnt.</w:t>
            </w:r>
          </w:p>
          <w:p w14:paraId="50691F21" w14:textId="77777777" w:rsidR="00A461C4" w:rsidRPr="006E68E5" w:rsidRDefault="00A461C4">
            <w:pPr>
              <w:pStyle w:val="Sraopastraipa1"/>
              <w:spacing w:after="0" w:line="240" w:lineRule="auto"/>
              <w:ind w:left="360" w:right="-39"/>
              <w:contextualSpacing/>
              <w:rPr>
                <w:rFonts w:ascii="Times New Roman" w:hAnsi="Times New Roman"/>
                <w:sz w:val="20"/>
                <w:szCs w:val="20"/>
              </w:rPr>
            </w:pPr>
            <w:proofErr w:type="spellStart"/>
            <w:r w:rsidRPr="006E68E5">
              <w:rPr>
                <w:rFonts w:ascii="Times New Roman" w:hAnsi="Times New Roman"/>
                <w:sz w:val="20"/>
                <w:szCs w:val="20"/>
                <w:lang w:eastAsia="lt-LT"/>
              </w:rPr>
              <w:t>Magnetoterapijos</w:t>
            </w:r>
            <w:proofErr w:type="spellEnd"/>
            <w:r w:rsidRPr="006E68E5">
              <w:rPr>
                <w:rFonts w:ascii="Times New Roman" w:hAnsi="Times New Roman"/>
                <w:sz w:val="20"/>
                <w:szCs w:val="20"/>
                <w:lang w:eastAsia="lt-LT"/>
              </w:rPr>
              <w:t xml:space="preserve"> </w:t>
            </w:r>
            <w:proofErr w:type="spellStart"/>
            <w:r w:rsidRPr="006E68E5">
              <w:rPr>
                <w:rFonts w:ascii="Times New Roman" w:hAnsi="Times New Roman"/>
                <w:sz w:val="20"/>
                <w:szCs w:val="20"/>
                <w:lang w:eastAsia="lt-LT"/>
              </w:rPr>
              <w:t>aplikatorius</w:t>
            </w:r>
            <w:proofErr w:type="spellEnd"/>
            <w:r w:rsidRPr="006E68E5">
              <w:rPr>
                <w:rFonts w:ascii="Times New Roman" w:hAnsi="Times New Roman"/>
                <w:sz w:val="20"/>
                <w:szCs w:val="20"/>
                <w:lang w:eastAsia="lt-LT"/>
              </w:rPr>
              <w:t xml:space="preserve"> </w:t>
            </w:r>
            <w:proofErr w:type="spellStart"/>
            <w:r w:rsidRPr="006E68E5">
              <w:rPr>
                <w:rFonts w:ascii="Times New Roman" w:hAnsi="Times New Roman"/>
                <w:sz w:val="20"/>
                <w:szCs w:val="20"/>
                <w:lang w:eastAsia="lt-LT"/>
              </w:rPr>
              <w:t>solenoidas</w:t>
            </w:r>
            <w:proofErr w:type="spellEnd"/>
            <w:r w:rsidRPr="006E68E5">
              <w:rPr>
                <w:rFonts w:ascii="Times New Roman" w:hAnsi="Times New Roman"/>
                <w:sz w:val="20"/>
                <w:szCs w:val="20"/>
                <w:lang w:eastAsia="lt-LT"/>
              </w:rPr>
              <w:t xml:space="preserve"> - 30 cm 1vnt.</w:t>
            </w:r>
          </w:p>
        </w:tc>
      </w:tr>
      <w:tr w:rsidR="00A461C4" w:rsidRPr="00C940AA" w14:paraId="482013C6" w14:textId="77777777" w:rsidTr="00A30379">
        <w:trPr>
          <w:trHeight w:val="445"/>
        </w:trPr>
        <w:tc>
          <w:tcPr>
            <w:tcW w:w="554" w:type="dxa"/>
          </w:tcPr>
          <w:p w14:paraId="7B309BAD" w14:textId="77777777" w:rsidR="00A461C4" w:rsidRPr="00C940AA" w:rsidRDefault="00A461C4" w:rsidP="00BA4283">
            <w:pPr>
              <w:pStyle w:val="Sraopastraipa"/>
              <w:spacing w:after="0" w:line="240" w:lineRule="auto"/>
              <w:ind w:left="0"/>
              <w:jc w:val="center"/>
              <w:rPr>
                <w:sz w:val="20"/>
                <w:szCs w:val="20"/>
              </w:rPr>
            </w:pPr>
            <w:r w:rsidRPr="00C940AA">
              <w:rPr>
                <w:rFonts w:ascii="Times New Roman" w:hAnsi="Times New Roman"/>
                <w:sz w:val="20"/>
                <w:szCs w:val="20"/>
              </w:rPr>
              <w:t>19.</w:t>
            </w:r>
          </w:p>
        </w:tc>
        <w:tc>
          <w:tcPr>
            <w:tcW w:w="4974" w:type="dxa"/>
          </w:tcPr>
          <w:p w14:paraId="12D12DF7"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sz w:val="20"/>
                <w:szCs w:val="20"/>
              </w:rPr>
              <w:t>Aparato garantinis/aptarnavimo laikotarpis</w:t>
            </w:r>
          </w:p>
        </w:tc>
        <w:tc>
          <w:tcPr>
            <w:tcW w:w="4239" w:type="dxa"/>
          </w:tcPr>
          <w:p w14:paraId="7DDD28C7"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sz w:val="20"/>
                <w:szCs w:val="20"/>
              </w:rPr>
              <w:t>Ne mažiau 24 mėn.</w:t>
            </w:r>
          </w:p>
        </w:tc>
      </w:tr>
      <w:tr w:rsidR="00A461C4" w:rsidRPr="00C940AA" w14:paraId="3974F16C" w14:textId="77777777" w:rsidTr="00A30379">
        <w:trPr>
          <w:trHeight w:val="1242"/>
        </w:trPr>
        <w:tc>
          <w:tcPr>
            <w:tcW w:w="554" w:type="dxa"/>
          </w:tcPr>
          <w:p w14:paraId="11A376E3" w14:textId="77777777" w:rsidR="00A461C4" w:rsidRPr="00C940AA" w:rsidRDefault="00A461C4" w:rsidP="00BA4283">
            <w:pPr>
              <w:pStyle w:val="Sraopastraipa"/>
              <w:spacing w:after="0" w:line="240" w:lineRule="auto"/>
              <w:ind w:left="0"/>
              <w:jc w:val="center"/>
              <w:rPr>
                <w:sz w:val="20"/>
                <w:szCs w:val="20"/>
              </w:rPr>
            </w:pPr>
            <w:r w:rsidRPr="00C940AA">
              <w:rPr>
                <w:rFonts w:ascii="Times New Roman" w:hAnsi="Times New Roman"/>
                <w:sz w:val="20"/>
                <w:szCs w:val="20"/>
              </w:rPr>
              <w:t>20.</w:t>
            </w:r>
          </w:p>
        </w:tc>
        <w:tc>
          <w:tcPr>
            <w:tcW w:w="4974" w:type="dxa"/>
          </w:tcPr>
          <w:p w14:paraId="4714A1C7"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sz w:val="20"/>
                <w:szCs w:val="20"/>
              </w:rPr>
              <w:t>Medicinos prietaisų direktyva atitinka</w:t>
            </w:r>
          </w:p>
        </w:tc>
        <w:tc>
          <w:tcPr>
            <w:tcW w:w="4239" w:type="dxa"/>
          </w:tcPr>
          <w:p w14:paraId="5C1B6BDF" w14:textId="77777777" w:rsidR="00552CF3" w:rsidRPr="006E68E5" w:rsidRDefault="00552CF3" w:rsidP="00552CF3">
            <w:pPr>
              <w:spacing w:after="0" w:line="240" w:lineRule="auto"/>
              <w:textAlignment w:val="auto"/>
              <w:rPr>
                <w:rFonts w:ascii="Times New Roman" w:eastAsia="Times New Roman" w:hAnsi="Times New Roman"/>
                <w:kern w:val="0"/>
                <w:sz w:val="20"/>
                <w:szCs w:val="20"/>
                <w:lang w:eastAsia="lt-LT"/>
              </w:rPr>
            </w:pPr>
            <w:r w:rsidRPr="006E68E5">
              <w:rPr>
                <w:rFonts w:ascii="Times New Roman" w:eastAsia="Times New Roman" w:hAnsi="Times New Roman"/>
                <w:bCs/>
                <w:kern w:val="0"/>
                <w:sz w:val="20"/>
                <w:szCs w:val="20"/>
                <w:lang w:eastAsia="lt-LT"/>
              </w:rPr>
              <w:t xml:space="preserve">Prietaisas privalo atitikti </w:t>
            </w:r>
            <w:r w:rsidRPr="006E68E5">
              <w:rPr>
                <w:rFonts w:ascii="Times New Roman" w:eastAsia="Times New Roman" w:hAnsi="Times New Roman"/>
                <w:bCs/>
                <w:color w:val="000000"/>
                <w:kern w:val="0"/>
                <w:sz w:val="20"/>
                <w:szCs w:val="20"/>
                <w:lang w:eastAsia="lt-LT"/>
              </w:rPr>
              <w:t>Europos Parlamento ir Tarybos reglamentą (ES) 2017/745 dėl medicinos priemonių,</w:t>
            </w:r>
          </w:p>
          <w:p w14:paraId="7D8F3BC9" w14:textId="2306304A" w:rsidR="00A461C4" w:rsidRPr="006E68E5" w:rsidRDefault="00552CF3" w:rsidP="00552CF3">
            <w:pPr>
              <w:snapToGrid w:val="0"/>
              <w:spacing w:after="0" w:line="240" w:lineRule="auto"/>
              <w:contextualSpacing/>
              <w:rPr>
                <w:rFonts w:ascii="Times New Roman" w:hAnsi="Times New Roman"/>
                <w:sz w:val="20"/>
                <w:szCs w:val="20"/>
              </w:rPr>
            </w:pPr>
            <w:r w:rsidRPr="006E68E5">
              <w:rPr>
                <w:rFonts w:ascii="Times New Roman" w:eastAsia="Times New Roman" w:hAnsi="Times New Roman"/>
                <w:iCs/>
                <w:kern w:val="0"/>
                <w:sz w:val="20"/>
                <w:szCs w:val="20"/>
                <w:lang w:eastAsia="en-US"/>
              </w:rPr>
              <w:t xml:space="preserve">turėti </w:t>
            </w:r>
            <w:r w:rsidRPr="006E68E5">
              <w:rPr>
                <w:rFonts w:ascii="Times New Roman" w:eastAsia="Times New Roman" w:hAnsi="Times New Roman"/>
                <w:kern w:val="0"/>
                <w:sz w:val="20"/>
                <w:szCs w:val="20"/>
                <w:lang w:eastAsia="lt-LT"/>
              </w:rPr>
              <w:t xml:space="preserve">(notifikuotos) įstaigos išduotą </w:t>
            </w:r>
            <w:r w:rsidRPr="006E68E5">
              <w:rPr>
                <w:rFonts w:ascii="Times New Roman" w:eastAsia="Times New Roman" w:hAnsi="Times New Roman"/>
                <w:iCs/>
                <w:kern w:val="0"/>
                <w:sz w:val="20"/>
                <w:szCs w:val="20"/>
                <w:lang w:eastAsia="en-US"/>
              </w:rPr>
              <w:t>CE sertifikatą arba EB deklaraciją, bei CE ženklinimą.</w:t>
            </w:r>
          </w:p>
        </w:tc>
      </w:tr>
      <w:tr w:rsidR="00A461C4" w:rsidRPr="00A461C4" w14:paraId="28A66E54" w14:textId="77777777" w:rsidTr="00A30379">
        <w:trPr>
          <w:trHeight w:val="208"/>
        </w:trPr>
        <w:tc>
          <w:tcPr>
            <w:tcW w:w="554" w:type="dxa"/>
          </w:tcPr>
          <w:p w14:paraId="565E7BB3" w14:textId="77777777" w:rsidR="00A461C4" w:rsidRPr="00C940AA" w:rsidRDefault="00A461C4" w:rsidP="00BA4283">
            <w:pPr>
              <w:pStyle w:val="Sraopastraipa"/>
              <w:spacing w:after="0" w:line="240" w:lineRule="auto"/>
              <w:ind w:left="0"/>
              <w:jc w:val="center"/>
              <w:rPr>
                <w:sz w:val="20"/>
                <w:szCs w:val="20"/>
              </w:rPr>
            </w:pPr>
            <w:r w:rsidRPr="00C940AA">
              <w:rPr>
                <w:rFonts w:ascii="Times New Roman" w:hAnsi="Times New Roman"/>
                <w:sz w:val="20"/>
                <w:szCs w:val="20"/>
              </w:rPr>
              <w:t>21.</w:t>
            </w:r>
          </w:p>
        </w:tc>
        <w:tc>
          <w:tcPr>
            <w:tcW w:w="4974" w:type="dxa"/>
          </w:tcPr>
          <w:p w14:paraId="01BC561A"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sz w:val="20"/>
                <w:szCs w:val="20"/>
              </w:rPr>
              <w:t>Darbuotojų apmokymas darbo vietoje</w:t>
            </w:r>
          </w:p>
        </w:tc>
        <w:tc>
          <w:tcPr>
            <w:tcW w:w="4239" w:type="dxa"/>
          </w:tcPr>
          <w:p w14:paraId="313FCF48" w14:textId="77777777" w:rsidR="00A461C4" w:rsidRPr="006E68E5" w:rsidRDefault="00A461C4">
            <w:pPr>
              <w:pStyle w:val="prastasis1"/>
              <w:spacing w:after="0" w:line="240" w:lineRule="auto"/>
              <w:rPr>
                <w:rFonts w:ascii="Times New Roman" w:hAnsi="Times New Roman"/>
                <w:sz w:val="20"/>
                <w:szCs w:val="20"/>
              </w:rPr>
            </w:pPr>
            <w:r w:rsidRPr="006E68E5">
              <w:rPr>
                <w:rFonts w:ascii="Times New Roman" w:hAnsi="Times New Roman"/>
                <w:sz w:val="20"/>
                <w:szCs w:val="20"/>
              </w:rPr>
              <w:t>Būtina,</w:t>
            </w:r>
          </w:p>
        </w:tc>
      </w:tr>
    </w:tbl>
    <w:p w14:paraId="6DBEF49A" w14:textId="77777777" w:rsidR="00230EBF" w:rsidRDefault="00230EBF" w:rsidP="00230EBF">
      <w:pPr>
        <w:pStyle w:val="prastasis1"/>
        <w:spacing w:after="0" w:line="240" w:lineRule="auto"/>
        <w:jc w:val="right"/>
        <w:rPr>
          <w:rFonts w:ascii="Times New Roman" w:hAnsi="Times New Roman"/>
          <w:sz w:val="24"/>
          <w:szCs w:val="24"/>
        </w:rPr>
      </w:pPr>
    </w:p>
    <w:p w14:paraId="13E351FA" w14:textId="671A0F04" w:rsidR="005C5528" w:rsidRDefault="00000000" w:rsidP="00A30379">
      <w:pPr>
        <w:pStyle w:val="prastasis1"/>
        <w:spacing w:after="0" w:line="240" w:lineRule="auto"/>
        <w:jc w:val="right"/>
      </w:pPr>
      <w:r>
        <w:rPr>
          <w:rFonts w:ascii="Times New Roman" w:hAnsi="Times New Roman"/>
          <w:sz w:val="24"/>
          <w:szCs w:val="24"/>
        </w:rPr>
        <w:t xml:space="preserve">2 lentelė </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4"/>
        <w:gridCol w:w="6441"/>
        <w:gridCol w:w="2772"/>
      </w:tblGrid>
      <w:tr w:rsidR="002A09EA" w:rsidRPr="00007EB8" w14:paraId="4B6CD895" w14:textId="77777777" w:rsidTr="00007EB8">
        <w:trPr>
          <w:trHeight w:val="283"/>
        </w:trPr>
        <w:tc>
          <w:tcPr>
            <w:tcW w:w="554" w:type="dxa"/>
          </w:tcPr>
          <w:p w14:paraId="12CCA5E9" w14:textId="77777777" w:rsidR="002A09EA" w:rsidRPr="00007EB8" w:rsidRDefault="002A09EA" w:rsidP="00007EB8">
            <w:pPr>
              <w:spacing w:after="0" w:line="240" w:lineRule="auto"/>
              <w:rPr>
                <w:rFonts w:ascii="Times New Roman" w:hAnsi="Times New Roman"/>
                <w:b/>
                <w:bCs/>
                <w:sz w:val="20"/>
                <w:szCs w:val="20"/>
              </w:rPr>
            </w:pPr>
            <w:r w:rsidRPr="00007EB8">
              <w:rPr>
                <w:rFonts w:ascii="Times New Roman" w:hAnsi="Times New Roman"/>
                <w:b/>
                <w:bCs/>
                <w:sz w:val="20"/>
                <w:szCs w:val="20"/>
              </w:rPr>
              <w:t>Eil.</w:t>
            </w:r>
          </w:p>
          <w:p w14:paraId="50059710" w14:textId="77777777" w:rsidR="002A09EA" w:rsidRPr="00007EB8" w:rsidRDefault="002A09EA" w:rsidP="00007EB8">
            <w:pPr>
              <w:spacing w:after="0" w:line="240" w:lineRule="auto"/>
              <w:rPr>
                <w:rFonts w:ascii="Times New Roman" w:hAnsi="Times New Roman"/>
                <w:b/>
                <w:bCs/>
                <w:sz w:val="20"/>
                <w:szCs w:val="20"/>
              </w:rPr>
            </w:pPr>
            <w:r w:rsidRPr="00007EB8">
              <w:rPr>
                <w:rFonts w:ascii="Times New Roman" w:hAnsi="Times New Roman"/>
                <w:b/>
                <w:bCs/>
                <w:sz w:val="20"/>
                <w:szCs w:val="20"/>
              </w:rPr>
              <w:t>Nr.</w:t>
            </w:r>
          </w:p>
        </w:tc>
        <w:tc>
          <w:tcPr>
            <w:tcW w:w="6441" w:type="dxa"/>
            <w:vAlign w:val="center"/>
          </w:tcPr>
          <w:p w14:paraId="01811C3B" w14:textId="77777777" w:rsidR="002A09EA" w:rsidRPr="00007EB8" w:rsidRDefault="002A09EA" w:rsidP="00007EB8">
            <w:pPr>
              <w:spacing w:after="0" w:line="240" w:lineRule="auto"/>
              <w:rPr>
                <w:rFonts w:ascii="Times New Roman" w:hAnsi="Times New Roman"/>
                <w:b/>
                <w:bCs/>
                <w:sz w:val="20"/>
                <w:szCs w:val="20"/>
              </w:rPr>
            </w:pPr>
            <w:r w:rsidRPr="00007EB8">
              <w:rPr>
                <w:rFonts w:ascii="Times New Roman" w:hAnsi="Times New Roman"/>
                <w:b/>
                <w:bCs/>
                <w:sz w:val="20"/>
                <w:szCs w:val="20"/>
              </w:rPr>
              <w:t>Kokybės parametrai vertinami balais</w:t>
            </w:r>
          </w:p>
        </w:tc>
        <w:tc>
          <w:tcPr>
            <w:tcW w:w="2772" w:type="dxa"/>
            <w:vAlign w:val="center"/>
          </w:tcPr>
          <w:p w14:paraId="5124A7A0" w14:textId="77777777" w:rsidR="002A09EA" w:rsidRPr="00007EB8" w:rsidRDefault="002A09EA" w:rsidP="00007EB8">
            <w:pPr>
              <w:spacing w:after="0" w:line="240" w:lineRule="auto"/>
              <w:rPr>
                <w:rFonts w:ascii="Times New Roman" w:hAnsi="Times New Roman"/>
                <w:b/>
                <w:bCs/>
                <w:sz w:val="20"/>
                <w:szCs w:val="20"/>
              </w:rPr>
            </w:pPr>
            <w:r w:rsidRPr="00007EB8">
              <w:rPr>
                <w:rFonts w:ascii="Times New Roman" w:hAnsi="Times New Roman"/>
                <w:b/>
                <w:bCs/>
                <w:sz w:val="20"/>
                <w:szCs w:val="20"/>
              </w:rPr>
              <w:t>Parametro reikšmė</w:t>
            </w:r>
          </w:p>
        </w:tc>
      </w:tr>
      <w:tr w:rsidR="002A09EA" w:rsidRPr="00007EB8" w14:paraId="108825C4" w14:textId="77777777" w:rsidTr="00007EB8">
        <w:trPr>
          <w:trHeight w:val="283"/>
        </w:trPr>
        <w:tc>
          <w:tcPr>
            <w:tcW w:w="554" w:type="dxa"/>
            <w:vAlign w:val="center"/>
          </w:tcPr>
          <w:p w14:paraId="29BDB900" w14:textId="6E3C49E8" w:rsidR="002A09EA" w:rsidRPr="00007EB8" w:rsidRDefault="002A09EA" w:rsidP="00007EB8">
            <w:pPr>
              <w:spacing w:after="0" w:line="240" w:lineRule="auto"/>
              <w:jc w:val="center"/>
              <w:rPr>
                <w:rFonts w:ascii="Times New Roman" w:hAnsi="Times New Roman"/>
                <w:sz w:val="20"/>
                <w:szCs w:val="20"/>
              </w:rPr>
            </w:pPr>
            <w:r w:rsidRPr="00007EB8">
              <w:rPr>
                <w:rFonts w:ascii="Times New Roman" w:hAnsi="Times New Roman"/>
                <w:sz w:val="20"/>
                <w:szCs w:val="20"/>
              </w:rPr>
              <w:t>1.</w:t>
            </w:r>
          </w:p>
        </w:tc>
        <w:tc>
          <w:tcPr>
            <w:tcW w:w="6441" w:type="dxa"/>
            <w:vAlign w:val="center"/>
          </w:tcPr>
          <w:p w14:paraId="6E6F0BEA" w14:textId="77777777" w:rsidR="002A09EA" w:rsidRPr="00007EB8" w:rsidRDefault="002A09EA" w:rsidP="00007EB8">
            <w:pPr>
              <w:spacing w:after="0" w:line="240" w:lineRule="auto"/>
              <w:rPr>
                <w:rFonts w:ascii="Times New Roman" w:hAnsi="Times New Roman"/>
                <w:sz w:val="20"/>
                <w:szCs w:val="20"/>
              </w:rPr>
            </w:pPr>
            <w:r w:rsidRPr="00007EB8">
              <w:rPr>
                <w:rFonts w:ascii="Times New Roman" w:hAnsi="Times New Roman"/>
                <w:sz w:val="20"/>
                <w:szCs w:val="20"/>
              </w:rPr>
              <w:t xml:space="preserve">Magnetinio lauko formos: </w:t>
            </w:r>
            <w:proofErr w:type="spellStart"/>
            <w:r w:rsidRPr="00007EB8">
              <w:rPr>
                <w:rFonts w:ascii="Times New Roman" w:hAnsi="Times New Roman"/>
                <w:sz w:val="20"/>
                <w:szCs w:val="20"/>
              </w:rPr>
              <w:t>tačiakampis</w:t>
            </w:r>
            <w:proofErr w:type="spellEnd"/>
            <w:r w:rsidRPr="00007EB8">
              <w:rPr>
                <w:rFonts w:ascii="Times New Roman" w:hAnsi="Times New Roman"/>
                <w:sz w:val="20"/>
                <w:szCs w:val="20"/>
              </w:rPr>
              <w:t xml:space="preserve"> trikampis, </w:t>
            </w:r>
            <w:proofErr w:type="spellStart"/>
            <w:r w:rsidRPr="00007EB8">
              <w:rPr>
                <w:rFonts w:ascii="Times New Roman" w:hAnsi="Times New Roman"/>
                <w:sz w:val="20"/>
                <w:szCs w:val="20"/>
              </w:rPr>
              <w:t>sinusoidas</w:t>
            </w:r>
            <w:proofErr w:type="spellEnd"/>
          </w:p>
        </w:tc>
        <w:tc>
          <w:tcPr>
            <w:tcW w:w="2772" w:type="dxa"/>
            <w:vAlign w:val="center"/>
          </w:tcPr>
          <w:p w14:paraId="352904D2" w14:textId="77777777" w:rsidR="002A09EA" w:rsidRPr="00007EB8" w:rsidRDefault="002A09EA" w:rsidP="00007EB8">
            <w:pPr>
              <w:spacing w:after="0" w:line="240" w:lineRule="auto"/>
              <w:rPr>
                <w:rFonts w:ascii="Times New Roman" w:hAnsi="Times New Roman"/>
                <w:sz w:val="20"/>
                <w:szCs w:val="20"/>
              </w:rPr>
            </w:pPr>
            <w:r w:rsidRPr="00007EB8">
              <w:rPr>
                <w:rFonts w:ascii="Times New Roman" w:hAnsi="Times New Roman"/>
                <w:sz w:val="20"/>
                <w:szCs w:val="20"/>
              </w:rPr>
              <w:t>Taip/ Ne</w:t>
            </w:r>
          </w:p>
        </w:tc>
      </w:tr>
      <w:tr w:rsidR="002A09EA" w:rsidRPr="00007EB8" w14:paraId="01996DEF" w14:textId="77777777" w:rsidTr="00007EB8">
        <w:trPr>
          <w:trHeight w:val="283"/>
        </w:trPr>
        <w:tc>
          <w:tcPr>
            <w:tcW w:w="554" w:type="dxa"/>
          </w:tcPr>
          <w:p w14:paraId="521D87BA" w14:textId="191C682D" w:rsidR="002A09EA" w:rsidRPr="00007EB8" w:rsidRDefault="002A09EA" w:rsidP="00007EB8">
            <w:pPr>
              <w:spacing w:after="0" w:line="240" w:lineRule="auto"/>
              <w:jc w:val="center"/>
              <w:rPr>
                <w:rFonts w:ascii="Times New Roman" w:hAnsi="Times New Roman"/>
                <w:sz w:val="20"/>
                <w:szCs w:val="20"/>
              </w:rPr>
            </w:pPr>
            <w:r w:rsidRPr="00007EB8">
              <w:rPr>
                <w:rFonts w:ascii="Times New Roman" w:hAnsi="Times New Roman"/>
                <w:sz w:val="20"/>
                <w:szCs w:val="20"/>
              </w:rPr>
              <w:t>2.</w:t>
            </w:r>
          </w:p>
        </w:tc>
        <w:tc>
          <w:tcPr>
            <w:tcW w:w="6441" w:type="dxa"/>
            <w:vAlign w:val="center"/>
          </w:tcPr>
          <w:p w14:paraId="51ECCBE7" w14:textId="77777777" w:rsidR="002A09EA" w:rsidRPr="00007EB8" w:rsidRDefault="002A09EA" w:rsidP="00007EB8">
            <w:pPr>
              <w:spacing w:after="0" w:line="240" w:lineRule="auto"/>
              <w:rPr>
                <w:rFonts w:ascii="Times New Roman" w:hAnsi="Times New Roman"/>
                <w:sz w:val="20"/>
                <w:szCs w:val="20"/>
              </w:rPr>
            </w:pPr>
            <w:r w:rsidRPr="00007EB8">
              <w:rPr>
                <w:rFonts w:ascii="Times New Roman" w:hAnsi="Times New Roman"/>
                <w:sz w:val="20"/>
                <w:szCs w:val="20"/>
              </w:rPr>
              <w:t xml:space="preserve">Vienas  nuo kito nepriklausantys  </w:t>
            </w:r>
            <w:proofErr w:type="spellStart"/>
            <w:r w:rsidRPr="00007EB8">
              <w:rPr>
                <w:rFonts w:ascii="Times New Roman" w:hAnsi="Times New Roman"/>
                <w:sz w:val="20"/>
                <w:szCs w:val="20"/>
              </w:rPr>
              <w:t>magnetoterapijos</w:t>
            </w:r>
            <w:proofErr w:type="spellEnd"/>
            <w:r w:rsidRPr="00007EB8">
              <w:rPr>
                <w:rFonts w:ascii="Times New Roman" w:hAnsi="Times New Roman"/>
                <w:sz w:val="20"/>
                <w:szCs w:val="20"/>
              </w:rPr>
              <w:t xml:space="preserve">  kanalų skaičius ≥2</w:t>
            </w:r>
          </w:p>
        </w:tc>
        <w:tc>
          <w:tcPr>
            <w:tcW w:w="2772" w:type="dxa"/>
            <w:vAlign w:val="center"/>
          </w:tcPr>
          <w:p w14:paraId="045734E3" w14:textId="77777777" w:rsidR="002A09EA" w:rsidRPr="00007EB8" w:rsidRDefault="002A09EA" w:rsidP="00007EB8">
            <w:pPr>
              <w:spacing w:after="0" w:line="240" w:lineRule="auto"/>
              <w:rPr>
                <w:rFonts w:ascii="Times New Roman" w:hAnsi="Times New Roman"/>
                <w:sz w:val="20"/>
                <w:szCs w:val="20"/>
              </w:rPr>
            </w:pPr>
            <w:r w:rsidRPr="00007EB8">
              <w:rPr>
                <w:rFonts w:ascii="Times New Roman" w:hAnsi="Times New Roman"/>
                <w:sz w:val="20"/>
                <w:szCs w:val="20"/>
              </w:rPr>
              <w:t>Taip/Ne</w:t>
            </w:r>
          </w:p>
        </w:tc>
      </w:tr>
      <w:tr w:rsidR="002A09EA" w:rsidRPr="00007EB8" w14:paraId="13D15968" w14:textId="77777777" w:rsidTr="00007EB8">
        <w:trPr>
          <w:trHeight w:val="283"/>
        </w:trPr>
        <w:tc>
          <w:tcPr>
            <w:tcW w:w="554" w:type="dxa"/>
          </w:tcPr>
          <w:p w14:paraId="761B0851" w14:textId="1D06BA98" w:rsidR="002A09EA" w:rsidRPr="00007EB8" w:rsidRDefault="002A09EA" w:rsidP="00007EB8">
            <w:pPr>
              <w:spacing w:after="0" w:line="240" w:lineRule="auto"/>
              <w:jc w:val="center"/>
              <w:rPr>
                <w:rFonts w:ascii="Times New Roman" w:hAnsi="Times New Roman"/>
                <w:sz w:val="20"/>
                <w:szCs w:val="20"/>
              </w:rPr>
            </w:pPr>
            <w:r w:rsidRPr="00007EB8">
              <w:rPr>
                <w:rFonts w:ascii="Times New Roman" w:hAnsi="Times New Roman"/>
                <w:sz w:val="20"/>
                <w:szCs w:val="20"/>
              </w:rPr>
              <w:t>3.</w:t>
            </w:r>
          </w:p>
        </w:tc>
        <w:tc>
          <w:tcPr>
            <w:tcW w:w="6441" w:type="dxa"/>
            <w:vAlign w:val="center"/>
          </w:tcPr>
          <w:p w14:paraId="061B08DC" w14:textId="77777777" w:rsidR="002A09EA" w:rsidRPr="00007EB8" w:rsidRDefault="002A09EA" w:rsidP="00007EB8">
            <w:pPr>
              <w:spacing w:after="0" w:line="240" w:lineRule="auto"/>
              <w:rPr>
                <w:rFonts w:ascii="Times New Roman" w:hAnsi="Times New Roman"/>
                <w:sz w:val="20"/>
                <w:szCs w:val="20"/>
              </w:rPr>
            </w:pPr>
            <w:r w:rsidRPr="00007EB8">
              <w:rPr>
                <w:rFonts w:ascii="Times New Roman" w:hAnsi="Times New Roman"/>
                <w:sz w:val="20"/>
                <w:szCs w:val="20"/>
              </w:rPr>
              <w:t>Dažnio  intervalas ≥ (1 - 150) Hz</w:t>
            </w:r>
          </w:p>
        </w:tc>
        <w:tc>
          <w:tcPr>
            <w:tcW w:w="2772" w:type="dxa"/>
            <w:vAlign w:val="center"/>
          </w:tcPr>
          <w:p w14:paraId="562FA17C" w14:textId="77777777" w:rsidR="002A09EA" w:rsidRPr="00007EB8" w:rsidRDefault="002A09EA" w:rsidP="00007EB8">
            <w:pPr>
              <w:spacing w:after="0" w:line="240" w:lineRule="auto"/>
              <w:rPr>
                <w:rFonts w:ascii="Times New Roman" w:hAnsi="Times New Roman"/>
                <w:sz w:val="20"/>
                <w:szCs w:val="20"/>
              </w:rPr>
            </w:pPr>
            <w:r w:rsidRPr="00007EB8">
              <w:rPr>
                <w:rFonts w:ascii="Times New Roman" w:hAnsi="Times New Roman"/>
                <w:sz w:val="20"/>
                <w:szCs w:val="20"/>
              </w:rPr>
              <w:t>Taip/Ne</w:t>
            </w:r>
          </w:p>
        </w:tc>
      </w:tr>
    </w:tbl>
    <w:p w14:paraId="615FB2C9" w14:textId="77777777" w:rsidR="005C5528" w:rsidRPr="00230EBF" w:rsidRDefault="00000000" w:rsidP="00230EBF">
      <w:pPr>
        <w:pStyle w:val="prastasis1"/>
        <w:spacing w:after="0"/>
      </w:pPr>
      <w:r>
        <w:rPr>
          <w:rFonts w:ascii="Times New Roman" w:eastAsia="Times New Roman" w:hAnsi="Times New Roman"/>
          <w:b/>
          <w:bCs/>
          <w:i/>
          <w:iCs/>
          <w:sz w:val="24"/>
          <w:szCs w:val="24"/>
        </w:rPr>
        <w:t xml:space="preserve"> </w:t>
      </w:r>
    </w:p>
    <w:p w14:paraId="476DCE2C" w14:textId="77777777" w:rsidR="00230EBF" w:rsidRPr="00230EBF" w:rsidRDefault="00000000" w:rsidP="00230EBF">
      <w:pPr>
        <w:pStyle w:val="prastasis1"/>
        <w:spacing w:after="0"/>
        <w:jc w:val="both"/>
        <w:rPr>
          <w:rStyle w:val="Numatytasispastraiposriftas10"/>
          <w:rFonts w:ascii="Times New Roman" w:hAnsi="Times New Roman"/>
          <w:b/>
          <w:bCs/>
        </w:rPr>
      </w:pPr>
      <w:r w:rsidRPr="00230EBF">
        <w:rPr>
          <w:rStyle w:val="Numatytasispastraiposriftas10"/>
          <w:rFonts w:ascii="Times New Roman" w:hAnsi="Times New Roman"/>
          <w:b/>
          <w:bCs/>
        </w:rPr>
        <w:t>PASTABA</w:t>
      </w:r>
      <w:r w:rsidRPr="00230EBF">
        <w:rPr>
          <w:rStyle w:val="Numatytasispastraiposriftas10"/>
          <w:rFonts w:ascii="Times New Roman" w:hAnsi="Times New Roman"/>
        </w:rPr>
        <w:t>.</w:t>
      </w:r>
      <w:r w:rsidRPr="00230EBF">
        <w:rPr>
          <w:rStyle w:val="Numatytasispastraiposriftas10"/>
          <w:rFonts w:ascii="Times New Roman" w:eastAsia="Times New Roman" w:hAnsi="Times New Roman"/>
        </w:rPr>
        <w:t xml:space="preserve"> </w:t>
      </w:r>
      <w:r w:rsidRPr="00230EBF">
        <w:rPr>
          <w:rStyle w:val="Numatytasispastraiposriftas10"/>
          <w:rFonts w:ascii="Times New Roman" w:hAnsi="Times New Roman"/>
          <w:b/>
          <w:bCs/>
        </w:rPr>
        <w:t xml:space="preserve">Tiekėjo pasiūlymas privalo atitikti 1 lentelėje nurodytas parametrų reikšmes. </w:t>
      </w:r>
    </w:p>
    <w:p w14:paraId="2F5AB837" w14:textId="293DEB04" w:rsidR="005C5528" w:rsidRPr="00230EBF" w:rsidRDefault="00000000" w:rsidP="00230EBF">
      <w:pPr>
        <w:pStyle w:val="prastasis1"/>
        <w:spacing w:after="0"/>
        <w:jc w:val="both"/>
      </w:pPr>
      <w:r w:rsidRPr="00230EBF">
        <w:rPr>
          <w:rStyle w:val="Numatytasispastraiposriftas10"/>
          <w:rFonts w:ascii="Times New Roman" w:hAnsi="Times New Roman"/>
          <w:b/>
          <w:bCs/>
        </w:rPr>
        <w:t>2 lentelėje nurodyti parametrai nėra būtini ir naudojami pasiūlymų pranašumui pagal kokybės vertinimo kriterijus įvertinti.</w:t>
      </w:r>
    </w:p>
    <w:p w14:paraId="4659DEBC" w14:textId="77777777" w:rsidR="003C3A87" w:rsidRDefault="00000000" w:rsidP="00102093">
      <w:pPr>
        <w:pStyle w:val="Standard"/>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r>
    </w:p>
    <w:sectPr w:rsidR="003C3A87" w:rsidSect="00967348">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2F368" w14:textId="77777777" w:rsidR="007A0D7D" w:rsidRDefault="007A0D7D" w:rsidP="00967348">
      <w:pPr>
        <w:spacing w:after="0" w:line="240" w:lineRule="auto"/>
      </w:pPr>
      <w:r>
        <w:separator/>
      </w:r>
    </w:p>
  </w:endnote>
  <w:endnote w:type="continuationSeparator" w:id="0">
    <w:p w14:paraId="21CDE3B2" w14:textId="77777777" w:rsidR="007A0D7D" w:rsidRDefault="007A0D7D" w:rsidP="00967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iberation Sans">
    <w:panose1 w:val="020B0604020202020204"/>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B07BF" w14:textId="77777777" w:rsidR="00967348" w:rsidRDefault="0096734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D37FA" w14:textId="77777777" w:rsidR="00967348" w:rsidRDefault="0096734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E4BE5" w14:textId="77777777" w:rsidR="00967348" w:rsidRDefault="0096734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4167E" w14:textId="77777777" w:rsidR="007A0D7D" w:rsidRDefault="007A0D7D" w:rsidP="00967348">
      <w:pPr>
        <w:spacing w:after="0" w:line="240" w:lineRule="auto"/>
      </w:pPr>
      <w:r>
        <w:separator/>
      </w:r>
    </w:p>
  </w:footnote>
  <w:footnote w:type="continuationSeparator" w:id="0">
    <w:p w14:paraId="63946C7C" w14:textId="77777777" w:rsidR="007A0D7D" w:rsidRDefault="007A0D7D" w:rsidP="009673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97E1C" w14:textId="77777777" w:rsidR="00967348" w:rsidRDefault="0096734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D686C" w14:textId="76885CEE" w:rsidR="00967348" w:rsidRDefault="0096734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51C9E" w14:textId="68621E14" w:rsidR="00967348" w:rsidRDefault="00967348">
    <w:pPr>
      <w:pStyle w:val="Antrats"/>
    </w:pPr>
    <w:r>
      <w:rPr>
        <w:noProof/>
      </w:rPr>
      <w:drawing>
        <wp:inline distT="0" distB="0" distL="0" distR="0" wp14:anchorId="1728DCC7" wp14:editId="15AA8D45">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pStyle w:val="Antrat3"/>
      <w:suff w:val="nothing"/>
      <w:lvlText w:val=""/>
      <w:lvlJc w:val="left"/>
      <w:pPr>
        <w:tabs>
          <w:tab w:val="num" w:pos="0"/>
        </w:tabs>
        <w:ind w:left="0" w:firstLine="0"/>
      </w:pPr>
    </w:lvl>
    <w:lvl w:ilvl="3">
      <w:start w:val="1"/>
      <w:numFmt w:val="none"/>
      <w:pStyle w:val="Antrat4"/>
      <w:suff w:val="nothing"/>
      <w:lvlText w:val=""/>
      <w:lvlJc w:val="left"/>
      <w:pPr>
        <w:tabs>
          <w:tab w:val="num" w:pos="0"/>
        </w:tabs>
        <w:ind w:left="0" w:firstLine="0"/>
      </w:pPr>
    </w:lvl>
    <w:lvl w:ilvl="4">
      <w:start w:val="1"/>
      <w:numFmt w:val="none"/>
      <w:pStyle w:val="Antrat5"/>
      <w:suff w:val="nothing"/>
      <w:lvlText w:val=""/>
      <w:lvlJc w:val="left"/>
      <w:pPr>
        <w:tabs>
          <w:tab w:val="num" w:pos="0"/>
        </w:tabs>
        <w:ind w:left="0" w:firstLine="0"/>
      </w:pPr>
    </w:lvl>
    <w:lvl w:ilvl="5">
      <w:start w:val="1"/>
      <w:numFmt w:val="none"/>
      <w:pStyle w:val="Antrat6"/>
      <w:suff w:val="nothing"/>
      <w:lvlText w:val=""/>
      <w:lvlJc w:val="left"/>
      <w:pPr>
        <w:tabs>
          <w:tab w:val="num" w:pos="0"/>
        </w:tabs>
        <w:ind w:left="0" w:firstLine="0"/>
      </w:pPr>
    </w:lvl>
    <w:lvl w:ilvl="6">
      <w:start w:val="1"/>
      <w:numFmt w:val="none"/>
      <w:pStyle w:val="Antrat7"/>
      <w:suff w:val="nothing"/>
      <w:lvlText w:val=""/>
      <w:lvlJc w:val="left"/>
      <w:pPr>
        <w:tabs>
          <w:tab w:val="num" w:pos="0"/>
        </w:tabs>
        <w:ind w:left="0" w:firstLine="0"/>
      </w:pPr>
    </w:lvl>
    <w:lvl w:ilvl="7">
      <w:start w:val="1"/>
      <w:numFmt w:val="none"/>
      <w:pStyle w:val="Antrat8"/>
      <w:suff w:val="nothing"/>
      <w:lvlText w:val=""/>
      <w:lvlJc w:val="left"/>
      <w:pPr>
        <w:tabs>
          <w:tab w:val="num" w:pos="0"/>
        </w:tabs>
        <w:ind w:left="0" w:firstLine="0"/>
      </w:pPr>
    </w:lvl>
    <w:lvl w:ilvl="8">
      <w:start w:val="1"/>
      <w:numFmt w:val="none"/>
      <w:pStyle w:val="Antrat9"/>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643"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8Num5"/>
    <w:lvl w:ilvl="0">
      <w:numFmt w:val="bullet"/>
      <w:lvlText w:val=""/>
      <w:lvlJc w:val="left"/>
      <w:pPr>
        <w:tabs>
          <w:tab w:val="num" w:pos="0"/>
        </w:tabs>
        <w:ind w:left="420" w:hanging="360"/>
      </w:pPr>
      <w:rPr>
        <w:rFonts w:ascii="Symbol" w:hAnsi="Symbol" w:cs="Times New Roman"/>
      </w:rPr>
    </w:lvl>
    <w:lvl w:ilvl="1">
      <w:numFmt w:val="bullet"/>
      <w:lvlText w:val="o"/>
      <w:lvlJc w:val="left"/>
      <w:pPr>
        <w:tabs>
          <w:tab w:val="num" w:pos="0"/>
        </w:tabs>
        <w:ind w:left="1140" w:hanging="360"/>
      </w:pPr>
      <w:rPr>
        <w:rFonts w:ascii="Courier New" w:hAnsi="Courier New" w:cs="Courier New"/>
      </w:rPr>
    </w:lvl>
    <w:lvl w:ilvl="2">
      <w:numFmt w:val="bullet"/>
      <w:lvlText w:val=""/>
      <w:lvlJc w:val="left"/>
      <w:pPr>
        <w:tabs>
          <w:tab w:val="num" w:pos="0"/>
        </w:tabs>
        <w:ind w:left="1860" w:hanging="360"/>
      </w:pPr>
      <w:rPr>
        <w:rFonts w:ascii="Wingdings" w:hAnsi="Wingdings" w:cs="Wingdings"/>
      </w:rPr>
    </w:lvl>
    <w:lvl w:ilvl="3">
      <w:numFmt w:val="bullet"/>
      <w:lvlText w:val=""/>
      <w:lvlJc w:val="left"/>
      <w:pPr>
        <w:tabs>
          <w:tab w:val="num" w:pos="0"/>
        </w:tabs>
        <w:ind w:left="2580" w:hanging="360"/>
      </w:pPr>
      <w:rPr>
        <w:rFonts w:ascii="Symbol" w:hAnsi="Symbol" w:cs="Symbol"/>
      </w:rPr>
    </w:lvl>
    <w:lvl w:ilvl="4">
      <w:numFmt w:val="bullet"/>
      <w:lvlText w:val="o"/>
      <w:lvlJc w:val="left"/>
      <w:pPr>
        <w:tabs>
          <w:tab w:val="num" w:pos="0"/>
        </w:tabs>
        <w:ind w:left="3300" w:hanging="360"/>
      </w:pPr>
      <w:rPr>
        <w:rFonts w:ascii="Courier New" w:hAnsi="Courier New" w:cs="Courier New"/>
      </w:rPr>
    </w:lvl>
    <w:lvl w:ilvl="5">
      <w:numFmt w:val="bullet"/>
      <w:lvlText w:val=""/>
      <w:lvlJc w:val="left"/>
      <w:pPr>
        <w:tabs>
          <w:tab w:val="num" w:pos="0"/>
        </w:tabs>
        <w:ind w:left="4020" w:hanging="360"/>
      </w:pPr>
      <w:rPr>
        <w:rFonts w:ascii="Wingdings" w:hAnsi="Wingdings" w:cs="Wingdings"/>
      </w:rPr>
    </w:lvl>
    <w:lvl w:ilvl="6">
      <w:numFmt w:val="bullet"/>
      <w:lvlText w:val=""/>
      <w:lvlJc w:val="left"/>
      <w:pPr>
        <w:tabs>
          <w:tab w:val="num" w:pos="0"/>
        </w:tabs>
        <w:ind w:left="4740" w:hanging="360"/>
      </w:pPr>
      <w:rPr>
        <w:rFonts w:ascii="Symbol" w:hAnsi="Symbol" w:cs="Symbol"/>
      </w:rPr>
    </w:lvl>
    <w:lvl w:ilvl="7">
      <w:numFmt w:val="bullet"/>
      <w:lvlText w:val="o"/>
      <w:lvlJc w:val="left"/>
      <w:pPr>
        <w:tabs>
          <w:tab w:val="num" w:pos="0"/>
        </w:tabs>
        <w:ind w:left="5460" w:hanging="360"/>
      </w:pPr>
      <w:rPr>
        <w:rFonts w:ascii="Courier New" w:hAnsi="Courier New" w:cs="Courier New"/>
      </w:rPr>
    </w:lvl>
    <w:lvl w:ilvl="8">
      <w:numFmt w:val="bullet"/>
      <w:lvlText w:val=""/>
      <w:lvlJc w:val="left"/>
      <w:pPr>
        <w:tabs>
          <w:tab w:val="num" w:pos="0"/>
        </w:tabs>
        <w:ind w:left="61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decimal"/>
      <w:lvlText w:val="%1."/>
      <w:lvlJc w:val="left"/>
      <w:pPr>
        <w:tabs>
          <w:tab w:val="num" w:pos="0"/>
        </w:tabs>
        <w:ind w:left="720" w:hanging="360"/>
      </w:pPr>
      <w:rPr>
        <w:rFonts w:ascii="Times New Roman" w:hAnsi="Times New Roman" w:cs="Times New Roman"/>
        <w:color w:val="auto"/>
        <w:sz w:val="24"/>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abstractNum w:abstractNumId="6" w15:restartNumberingAfterBreak="0">
    <w:nsid w:val="00000007"/>
    <w:multiLevelType w:val="multilevel"/>
    <w:tmpl w:val="00000007"/>
    <w:name w:val="WW8Num7"/>
    <w:lvl w:ilvl="0">
      <w:start w:val="1"/>
      <w:numFmt w:val="decimal"/>
      <w:lvlText w:val="%1."/>
      <w:lvlJc w:val="left"/>
      <w:pPr>
        <w:tabs>
          <w:tab w:val="num" w:pos="0"/>
        </w:tabs>
        <w:ind w:left="720" w:hanging="360"/>
      </w:pPr>
      <w:rPr>
        <w:rFonts w:ascii="Times New Roman" w:hAnsi="Times New Roman" w:cs="Times New Roman"/>
        <w:b/>
        <w:bCs/>
        <w:i/>
        <w:iCs/>
        <w:color w:val="auto"/>
        <w:sz w:val="24"/>
        <w:szCs w:val="24"/>
      </w:rPr>
    </w:lvl>
    <w:lvl w:ilvl="1">
      <w:start w:val="1"/>
      <w:numFmt w:val="decimal"/>
      <w:lvlText w:val="%1.%2."/>
      <w:lvlJc w:val="left"/>
      <w:pPr>
        <w:tabs>
          <w:tab w:val="num" w:pos="0"/>
        </w:tabs>
        <w:ind w:left="720" w:hanging="360"/>
      </w:pPr>
      <w:rPr>
        <w:b w:val="0"/>
        <w:i w:val="0"/>
        <w:sz w:val="22"/>
        <w:szCs w:val="22"/>
      </w:rPr>
    </w:lvl>
    <w:lvl w:ilvl="2">
      <w:start w:val="1"/>
      <w:numFmt w:val="decimal"/>
      <w:lvlText w:val="%1.%2.%3."/>
      <w:lvlJc w:val="left"/>
      <w:pPr>
        <w:tabs>
          <w:tab w:val="num" w:pos="0"/>
        </w:tabs>
        <w:ind w:left="1080" w:hanging="720"/>
      </w:pPr>
      <w:rPr>
        <w:b w:val="0"/>
        <w:i w:val="0"/>
        <w:sz w:val="22"/>
        <w:szCs w:val="22"/>
      </w:rPr>
    </w:lvl>
    <w:lvl w:ilvl="3">
      <w:start w:val="1"/>
      <w:numFmt w:val="decimal"/>
      <w:lvlText w:val="%1.%2.%3.%4."/>
      <w:lvlJc w:val="left"/>
      <w:pPr>
        <w:tabs>
          <w:tab w:val="num" w:pos="0"/>
        </w:tabs>
        <w:ind w:left="1080" w:hanging="720"/>
      </w:pPr>
      <w:rPr>
        <w:b/>
        <w:i w:val="0"/>
      </w:rPr>
    </w:lvl>
    <w:lvl w:ilvl="4">
      <w:start w:val="1"/>
      <w:numFmt w:val="decimal"/>
      <w:lvlText w:val="%1.%2.%3.%4.%5."/>
      <w:lvlJc w:val="left"/>
      <w:pPr>
        <w:tabs>
          <w:tab w:val="num" w:pos="0"/>
        </w:tabs>
        <w:ind w:left="1440" w:hanging="1080"/>
      </w:pPr>
      <w:rPr>
        <w:b/>
        <w:i w:val="0"/>
      </w:rPr>
    </w:lvl>
    <w:lvl w:ilvl="5">
      <w:start w:val="1"/>
      <w:numFmt w:val="decimal"/>
      <w:lvlText w:val="%1.%2.%3.%4.%5.%6."/>
      <w:lvlJc w:val="left"/>
      <w:pPr>
        <w:tabs>
          <w:tab w:val="num" w:pos="0"/>
        </w:tabs>
        <w:ind w:left="1440" w:hanging="1080"/>
      </w:pPr>
      <w:rPr>
        <w:b/>
        <w:i w:val="0"/>
      </w:rPr>
    </w:lvl>
    <w:lvl w:ilvl="6">
      <w:start w:val="1"/>
      <w:numFmt w:val="decimal"/>
      <w:lvlText w:val="%1.%2.%3.%4.%5.%6.%7."/>
      <w:lvlJc w:val="left"/>
      <w:pPr>
        <w:tabs>
          <w:tab w:val="num" w:pos="0"/>
        </w:tabs>
        <w:ind w:left="1800" w:hanging="1440"/>
      </w:pPr>
      <w:rPr>
        <w:b/>
        <w:i w:val="0"/>
      </w:rPr>
    </w:lvl>
    <w:lvl w:ilvl="7">
      <w:start w:val="1"/>
      <w:numFmt w:val="decimal"/>
      <w:lvlText w:val="%1.%2.%3.%4.%5.%6.%7.%8."/>
      <w:lvlJc w:val="left"/>
      <w:pPr>
        <w:tabs>
          <w:tab w:val="num" w:pos="0"/>
        </w:tabs>
        <w:ind w:left="1800" w:hanging="1440"/>
      </w:pPr>
      <w:rPr>
        <w:b/>
        <w:i w:val="0"/>
      </w:rPr>
    </w:lvl>
    <w:lvl w:ilvl="8">
      <w:start w:val="1"/>
      <w:numFmt w:val="decimal"/>
      <w:lvlText w:val="%1.%2.%3.%4.%5.%6.%7.%8.%9."/>
      <w:lvlJc w:val="left"/>
      <w:pPr>
        <w:tabs>
          <w:tab w:val="num" w:pos="0"/>
        </w:tabs>
        <w:ind w:left="2160" w:hanging="1800"/>
      </w:pPr>
      <w:rPr>
        <w:b/>
        <w:i w:val="0"/>
      </w:rPr>
    </w:lvl>
  </w:abstractNum>
  <w:num w:numId="1" w16cid:durableId="83964176">
    <w:abstractNumId w:val="0"/>
  </w:num>
  <w:num w:numId="2" w16cid:durableId="2124297521">
    <w:abstractNumId w:val="1"/>
  </w:num>
  <w:num w:numId="3" w16cid:durableId="1576040921">
    <w:abstractNumId w:val="2"/>
  </w:num>
  <w:num w:numId="4" w16cid:durableId="1226913775">
    <w:abstractNumId w:val="3"/>
  </w:num>
  <w:num w:numId="5" w16cid:durableId="2028941502">
    <w:abstractNumId w:val="4"/>
  </w:num>
  <w:num w:numId="6" w16cid:durableId="835996337">
    <w:abstractNumId w:val="5"/>
  </w:num>
  <w:num w:numId="7" w16cid:durableId="8264355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autoHyphenation/>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4D3"/>
    <w:rsid w:val="00007EB8"/>
    <w:rsid w:val="00102093"/>
    <w:rsid w:val="001A025E"/>
    <w:rsid w:val="002215B8"/>
    <w:rsid w:val="00230EBF"/>
    <w:rsid w:val="002A09EA"/>
    <w:rsid w:val="003C3A87"/>
    <w:rsid w:val="00552CF3"/>
    <w:rsid w:val="0056484E"/>
    <w:rsid w:val="005C5528"/>
    <w:rsid w:val="006E68E5"/>
    <w:rsid w:val="00786B29"/>
    <w:rsid w:val="007A0D7D"/>
    <w:rsid w:val="0083293F"/>
    <w:rsid w:val="00864F00"/>
    <w:rsid w:val="00967348"/>
    <w:rsid w:val="009B0B26"/>
    <w:rsid w:val="00A30379"/>
    <w:rsid w:val="00A461C4"/>
    <w:rsid w:val="00B0430D"/>
    <w:rsid w:val="00B835A6"/>
    <w:rsid w:val="00BA4283"/>
    <w:rsid w:val="00BB0E86"/>
    <w:rsid w:val="00C73867"/>
    <w:rsid w:val="00C940AA"/>
    <w:rsid w:val="00CD74D3"/>
    <w:rsid w:val="00D53904"/>
    <w:rsid w:val="00F347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B3ED279"/>
  <w15:chartTrackingRefBased/>
  <w15:docId w15:val="{1493C651-14E0-409B-BDAB-2FD5BCBD9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2" w:lineRule="auto"/>
      <w:textAlignment w:val="baseline"/>
    </w:pPr>
    <w:rPr>
      <w:rFonts w:ascii="Calibri" w:eastAsia="Calibri" w:hAnsi="Calibri"/>
      <w:kern w:val="2"/>
      <w:sz w:val="22"/>
      <w:szCs w:val="22"/>
      <w:lang w:eastAsia="zh-CN"/>
    </w:rPr>
  </w:style>
  <w:style w:type="paragraph" w:styleId="Antrat1">
    <w:name w:val="heading 1"/>
    <w:basedOn w:val="prastasis1"/>
    <w:next w:val="prastasis1"/>
    <w:qFormat/>
    <w:pPr>
      <w:keepNext/>
      <w:keepLines/>
      <w:numPr>
        <w:numId w:val="1"/>
      </w:numPr>
      <w:spacing w:before="360" w:after="80"/>
      <w:outlineLvl w:val="0"/>
    </w:pPr>
    <w:rPr>
      <w:rFonts w:ascii="Calibri Light" w:eastAsia="Times New Roman" w:hAnsi="Calibri Light"/>
      <w:color w:val="2F5496"/>
      <w:sz w:val="40"/>
      <w:szCs w:val="40"/>
    </w:rPr>
  </w:style>
  <w:style w:type="paragraph" w:styleId="Antrat2">
    <w:name w:val="heading 2"/>
    <w:basedOn w:val="prastasis1"/>
    <w:next w:val="prastasis1"/>
    <w:qFormat/>
    <w:pPr>
      <w:keepNext/>
      <w:keepLines/>
      <w:numPr>
        <w:ilvl w:val="1"/>
        <w:numId w:val="1"/>
      </w:numPr>
      <w:spacing w:before="160" w:after="80"/>
      <w:outlineLvl w:val="1"/>
    </w:pPr>
    <w:rPr>
      <w:rFonts w:ascii="Calibri Light" w:eastAsia="Times New Roman" w:hAnsi="Calibri Light"/>
      <w:color w:val="2F5496"/>
      <w:sz w:val="32"/>
      <w:szCs w:val="32"/>
    </w:rPr>
  </w:style>
  <w:style w:type="paragraph" w:styleId="Antrat3">
    <w:name w:val="heading 3"/>
    <w:basedOn w:val="prastasis1"/>
    <w:next w:val="prastasis1"/>
    <w:qFormat/>
    <w:pPr>
      <w:keepNext/>
      <w:keepLines/>
      <w:numPr>
        <w:ilvl w:val="2"/>
        <w:numId w:val="1"/>
      </w:numPr>
      <w:spacing w:before="160" w:after="80"/>
      <w:outlineLvl w:val="2"/>
    </w:pPr>
    <w:rPr>
      <w:rFonts w:eastAsia="Times New Roman"/>
      <w:color w:val="2F5496"/>
      <w:sz w:val="28"/>
      <w:szCs w:val="28"/>
    </w:rPr>
  </w:style>
  <w:style w:type="paragraph" w:styleId="Antrat4">
    <w:name w:val="heading 4"/>
    <w:basedOn w:val="prastasis1"/>
    <w:next w:val="prastasis1"/>
    <w:qFormat/>
    <w:pPr>
      <w:keepNext/>
      <w:keepLines/>
      <w:numPr>
        <w:ilvl w:val="3"/>
        <w:numId w:val="1"/>
      </w:numPr>
      <w:spacing w:before="80" w:after="40"/>
      <w:outlineLvl w:val="3"/>
    </w:pPr>
    <w:rPr>
      <w:rFonts w:eastAsia="Times New Roman"/>
      <w:i/>
      <w:iCs/>
      <w:color w:val="2F5496"/>
    </w:rPr>
  </w:style>
  <w:style w:type="paragraph" w:styleId="Antrat5">
    <w:name w:val="heading 5"/>
    <w:basedOn w:val="prastasis1"/>
    <w:next w:val="prastasis1"/>
    <w:qFormat/>
    <w:pPr>
      <w:keepNext/>
      <w:keepLines/>
      <w:numPr>
        <w:ilvl w:val="4"/>
        <w:numId w:val="1"/>
      </w:numPr>
      <w:spacing w:before="80" w:after="40"/>
      <w:outlineLvl w:val="4"/>
    </w:pPr>
    <w:rPr>
      <w:rFonts w:eastAsia="Times New Roman"/>
      <w:color w:val="2F5496"/>
    </w:rPr>
  </w:style>
  <w:style w:type="paragraph" w:styleId="Antrat6">
    <w:name w:val="heading 6"/>
    <w:basedOn w:val="prastasis1"/>
    <w:next w:val="prastasis1"/>
    <w:qFormat/>
    <w:pPr>
      <w:keepNext/>
      <w:keepLines/>
      <w:numPr>
        <w:ilvl w:val="5"/>
        <w:numId w:val="1"/>
      </w:numPr>
      <w:spacing w:before="40" w:after="0"/>
      <w:outlineLvl w:val="5"/>
    </w:pPr>
    <w:rPr>
      <w:rFonts w:eastAsia="Times New Roman"/>
      <w:i/>
      <w:iCs/>
      <w:color w:val="595959"/>
    </w:rPr>
  </w:style>
  <w:style w:type="paragraph" w:styleId="Antrat7">
    <w:name w:val="heading 7"/>
    <w:basedOn w:val="prastasis1"/>
    <w:next w:val="prastasis1"/>
    <w:qFormat/>
    <w:pPr>
      <w:keepNext/>
      <w:keepLines/>
      <w:numPr>
        <w:ilvl w:val="6"/>
        <w:numId w:val="1"/>
      </w:numPr>
      <w:spacing w:before="40" w:after="0"/>
      <w:outlineLvl w:val="6"/>
    </w:pPr>
    <w:rPr>
      <w:rFonts w:eastAsia="Times New Roman"/>
      <w:color w:val="595959"/>
    </w:rPr>
  </w:style>
  <w:style w:type="paragraph" w:styleId="Antrat8">
    <w:name w:val="heading 8"/>
    <w:basedOn w:val="prastasis1"/>
    <w:next w:val="prastasis1"/>
    <w:qFormat/>
    <w:pPr>
      <w:keepNext/>
      <w:keepLines/>
      <w:numPr>
        <w:ilvl w:val="7"/>
        <w:numId w:val="1"/>
      </w:numPr>
      <w:spacing w:after="0"/>
      <w:outlineLvl w:val="7"/>
    </w:pPr>
    <w:rPr>
      <w:rFonts w:eastAsia="Times New Roman"/>
      <w:i/>
      <w:iCs/>
      <w:color w:val="272727"/>
    </w:rPr>
  </w:style>
  <w:style w:type="paragraph" w:styleId="Antrat9">
    <w:name w:val="heading 9"/>
    <w:basedOn w:val="prastasis1"/>
    <w:next w:val="prastasis1"/>
    <w:qFormat/>
    <w:pPr>
      <w:keepNext/>
      <w:keepLines/>
      <w:numPr>
        <w:ilvl w:val="8"/>
        <w:numId w:val="1"/>
      </w:numPr>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Symbol" w:hAnsi="Symbol"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Times New Roman" w:hAnsi="Times New Roman" w:cs="Times New Roman"/>
      <w:color w:val="auto"/>
      <w:sz w:val="24"/>
    </w:rPr>
  </w:style>
  <w:style w:type="character" w:customStyle="1" w:styleId="WW8Num6z1">
    <w:name w:val="WW8Num6z1"/>
    <w:rPr>
      <w:b w:val="0"/>
      <w:i w:val="0"/>
      <w:sz w:val="22"/>
      <w:szCs w:val="22"/>
    </w:rPr>
  </w:style>
  <w:style w:type="character" w:customStyle="1" w:styleId="WW8Num6z3">
    <w:name w:val="WW8Num6z3"/>
    <w:rPr>
      <w:b/>
      <w:i w:val="0"/>
    </w:rPr>
  </w:style>
  <w:style w:type="character" w:customStyle="1" w:styleId="WW8Num7z0">
    <w:name w:val="WW8Num7z0"/>
    <w:rPr>
      <w:rFonts w:ascii="Times New Roman" w:hAnsi="Times New Roman" w:cs="Times New Roman"/>
      <w:b/>
      <w:bCs/>
      <w:i/>
      <w:iCs/>
      <w:color w:val="auto"/>
      <w:sz w:val="24"/>
      <w:szCs w:val="24"/>
    </w:rPr>
  </w:style>
  <w:style w:type="character" w:customStyle="1" w:styleId="WW8Num7z1">
    <w:name w:val="WW8Num7z1"/>
    <w:rPr>
      <w:b w:val="0"/>
      <w:i w:val="0"/>
      <w:sz w:val="22"/>
      <w:szCs w:val="22"/>
    </w:rPr>
  </w:style>
  <w:style w:type="character" w:customStyle="1" w:styleId="WW8Num7z3">
    <w:name w:val="WW8Num7z3"/>
    <w:rPr>
      <w:b/>
      <w:i w:val="0"/>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2">
    <w:name w:val="WW8Num7z2"/>
    <w:rPr>
      <w:rFonts w:ascii="Wingdings" w:hAnsi="Wingdings" w:cs="Wingdings"/>
    </w:rPr>
  </w:style>
  <w:style w:type="character" w:customStyle="1" w:styleId="WW8Num8z0">
    <w:name w:val="WW8Num8z0"/>
    <w:rPr>
      <w:rFonts w:ascii="Times New Roman" w:hAnsi="Times New Roman" w:cs="Times New Roman"/>
      <w:color w:val="auto"/>
      <w:sz w:val="24"/>
    </w:rPr>
  </w:style>
  <w:style w:type="character" w:customStyle="1" w:styleId="WW8Num8z1">
    <w:name w:val="WW8Num8z1"/>
    <w:rPr>
      <w:b w:val="0"/>
      <w:i w:val="0"/>
      <w:sz w:val="22"/>
      <w:szCs w:val="22"/>
    </w:rPr>
  </w:style>
  <w:style w:type="character" w:customStyle="1" w:styleId="WW8Num8z3">
    <w:name w:val="WW8Num8z3"/>
    <w:rPr>
      <w:b/>
      <w:i w:val="0"/>
    </w:rPr>
  </w:style>
  <w:style w:type="character" w:customStyle="1" w:styleId="WW8Num9z0">
    <w:name w:val="WW8Num9z0"/>
    <w:rPr>
      <w:rFonts w:ascii="Times New Roman" w:hAnsi="Times New Roman" w:cs="Times New Roman"/>
      <w:b/>
      <w:bCs/>
      <w:i/>
      <w:iCs/>
      <w:color w:val="auto"/>
      <w:sz w:val="24"/>
      <w:szCs w:val="24"/>
    </w:rPr>
  </w:style>
  <w:style w:type="character" w:customStyle="1" w:styleId="WW8Num9z1">
    <w:name w:val="WW8Num9z1"/>
    <w:rPr>
      <w:b w:val="0"/>
      <w:i w:val="0"/>
      <w:sz w:val="22"/>
      <w:szCs w:val="22"/>
    </w:rPr>
  </w:style>
  <w:style w:type="character" w:customStyle="1" w:styleId="WW8Num9z3">
    <w:name w:val="WW8Num9z3"/>
    <w:rPr>
      <w:b/>
      <w:i w:val="0"/>
    </w:rPr>
  </w:style>
  <w:style w:type="character" w:customStyle="1" w:styleId="WW8Num6z2">
    <w:name w:val="WW8Num6z2"/>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2">
    <w:name w:val="WW8Num9z2"/>
    <w:rPr>
      <w:rFonts w:ascii="Wingdings" w:hAnsi="Wingdings" w:cs="Wingdings"/>
    </w:rPr>
  </w:style>
  <w:style w:type="character" w:customStyle="1" w:styleId="WW8Num10z0">
    <w:name w:val="WW8Num10z0"/>
    <w:rPr>
      <w:rFonts w:ascii="Times New Roman" w:hAnsi="Times New Roman" w:cs="Times New Roman"/>
      <w:color w:val="auto"/>
      <w:sz w:val="24"/>
    </w:rPr>
  </w:style>
  <w:style w:type="character" w:customStyle="1" w:styleId="WW8Num10z1">
    <w:name w:val="WW8Num10z1"/>
    <w:rPr>
      <w:b w:val="0"/>
      <w:i w:val="0"/>
      <w:sz w:val="22"/>
      <w:szCs w:val="22"/>
    </w:rPr>
  </w:style>
  <w:style w:type="character" w:customStyle="1" w:styleId="WW8Num10z3">
    <w:name w:val="WW8Num10z3"/>
    <w:rPr>
      <w:b/>
      <w:i w:val="0"/>
    </w:rPr>
  </w:style>
  <w:style w:type="character" w:customStyle="1" w:styleId="WW8Num11z0">
    <w:name w:val="WW8Num11z0"/>
    <w:rPr>
      <w:rFonts w:ascii="Times New Roman" w:hAnsi="Times New Roman" w:cs="Times New Roman"/>
      <w:b/>
      <w:bCs/>
      <w:i/>
      <w:iCs/>
      <w:color w:val="auto"/>
      <w:sz w:val="24"/>
      <w:szCs w:val="24"/>
    </w:rPr>
  </w:style>
  <w:style w:type="character" w:customStyle="1" w:styleId="WW8Num11z1">
    <w:name w:val="WW8Num11z1"/>
    <w:rPr>
      <w:b w:val="0"/>
      <w:i w:val="0"/>
      <w:sz w:val="22"/>
      <w:szCs w:val="22"/>
    </w:rPr>
  </w:style>
  <w:style w:type="character" w:customStyle="1" w:styleId="WW8Num11z3">
    <w:name w:val="WW8Num11z3"/>
    <w:rPr>
      <w:b/>
      <w:i w:val="0"/>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2">
    <w:name w:val="WW8Num8z2"/>
    <w:rPr>
      <w:rFonts w:ascii="Wingdings" w:hAnsi="Wingdings" w:cs="Wingdings"/>
    </w:rPr>
  </w:style>
  <w:style w:type="character" w:customStyle="1" w:styleId="Numatytasispastraiposriftas1">
    <w:name w:val="Numatytasis pastraipos šriftas1"/>
  </w:style>
  <w:style w:type="character" w:customStyle="1" w:styleId="Numatytasispastraiposriftas10">
    <w:name w:val="Numatytasis pastraipos šriftas1"/>
  </w:style>
  <w:style w:type="character" w:customStyle="1" w:styleId="Antrat1Diagrama">
    <w:name w:val="Antraštė 1 Diagrama"/>
    <w:rPr>
      <w:rFonts w:ascii="Calibri Light" w:eastAsia="Times New Roman" w:hAnsi="Calibri Light" w:cs="Times New Roman"/>
      <w:color w:val="2F5496"/>
      <w:sz w:val="40"/>
      <w:szCs w:val="40"/>
    </w:rPr>
  </w:style>
  <w:style w:type="character" w:customStyle="1" w:styleId="Antrat2Diagrama">
    <w:name w:val="Antraštė 2 Diagrama"/>
    <w:rPr>
      <w:rFonts w:ascii="Calibri Light" w:eastAsia="Times New Roman" w:hAnsi="Calibri Light" w:cs="Times New Roman"/>
      <w:color w:val="2F5496"/>
      <w:sz w:val="32"/>
      <w:szCs w:val="32"/>
    </w:rPr>
  </w:style>
  <w:style w:type="character" w:customStyle="1" w:styleId="Antrat3Diagrama">
    <w:name w:val="Antraštė 3 Diagrama"/>
    <w:rPr>
      <w:rFonts w:eastAsia="Times New Roman" w:cs="Times New Roman"/>
      <w:color w:val="2F5496"/>
      <w:sz w:val="28"/>
      <w:szCs w:val="28"/>
    </w:rPr>
  </w:style>
  <w:style w:type="character" w:customStyle="1" w:styleId="Antrat4Diagrama">
    <w:name w:val="Antraštė 4 Diagrama"/>
    <w:rPr>
      <w:rFonts w:eastAsia="Times New Roman" w:cs="Times New Roman"/>
      <w:i/>
      <w:iCs/>
      <w:color w:val="2F5496"/>
    </w:rPr>
  </w:style>
  <w:style w:type="character" w:customStyle="1" w:styleId="Antrat5Diagrama">
    <w:name w:val="Antraštė 5 Diagrama"/>
    <w:rPr>
      <w:rFonts w:eastAsia="Times New Roman" w:cs="Times New Roman"/>
      <w:color w:val="2F5496"/>
    </w:rPr>
  </w:style>
  <w:style w:type="character" w:customStyle="1" w:styleId="Antrat6Diagrama">
    <w:name w:val="Antraštė 6 Diagrama"/>
    <w:rPr>
      <w:rFonts w:eastAsia="Times New Roman" w:cs="Times New Roman"/>
      <w:i/>
      <w:iCs/>
      <w:color w:val="595959"/>
    </w:rPr>
  </w:style>
  <w:style w:type="character" w:customStyle="1" w:styleId="Antrat7Diagrama">
    <w:name w:val="Antraštė 7 Diagrama"/>
    <w:rPr>
      <w:rFonts w:eastAsia="Times New Roman" w:cs="Times New Roman"/>
      <w:color w:val="595959"/>
    </w:rPr>
  </w:style>
  <w:style w:type="character" w:customStyle="1" w:styleId="Antrat8Diagrama">
    <w:name w:val="Antraštė 8 Diagrama"/>
    <w:rPr>
      <w:rFonts w:eastAsia="Times New Roman" w:cs="Times New Roman"/>
      <w:i/>
      <w:iCs/>
      <w:color w:val="272727"/>
    </w:rPr>
  </w:style>
  <w:style w:type="character" w:customStyle="1" w:styleId="Antrat9Diagrama">
    <w:name w:val="Antraštė 9 Diagrama"/>
    <w:rPr>
      <w:rFonts w:eastAsia="Times New Roman" w:cs="Times New Roman"/>
      <w:color w:val="272727"/>
    </w:rPr>
  </w:style>
  <w:style w:type="character" w:customStyle="1" w:styleId="PavadinimasDiagrama">
    <w:name w:val="Pavadinimas Diagrama"/>
    <w:rPr>
      <w:rFonts w:ascii="Calibri Light" w:eastAsia="Times New Roman" w:hAnsi="Calibri Light" w:cs="Times New Roman"/>
      <w:spacing w:val="-10"/>
      <w:kern w:val="2"/>
      <w:sz w:val="56"/>
      <w:szCs w:val="56"/>
    </w:rPr>
  </w:style>
  <w:style w:type="character" w:customStyle="1" w:styleId="PaantratDiagrama">
    <w:name w:val="Paantraštė Diagrama"/>
    <w:rPr>
      <w:rFonts w:eastAsia="Times New Roman" w:cs="Times New Roman"/>
      <w:color w:val="595959"/>
      <w:spacing w:val="15"/>
      <w:sz w:val="28"/>
      <w:szCs w:val="28"/>
    </w:rPr>
  </w:style>
  <w:style w:type="character" w:customStyle="1" w:styleId="CitataDiagrama">
    <w:name w:val="Citata Diagrama"/>
    <w:rPr>
      <w:i/>
      <w:iCs/>
      <w:color w:val="404040"/>
    </w:rPr>
  </w:style>
  <w:style w:type="character" w:styleId="Rykuspabraukimas">
    <w:name w:val="Intense Emphasis"/>
    <w:qFormat/>
    <w:rPr>
      <w:i/>
      <w:iCs/>
      <w:color w:val="2F5496"/>
    </w:rPr>
  </w:style>
  <w:style w:type="character" w:customStyle="1" w:styleId="IskirtacitataDiagrama">
    <w:name w:val="Išskirta citata Diagrama"/>
    <w:rPr>
      <w:i/>
      <w:iCs/>
      <w:color w:val="2F5496"/>
    </w:rPr>
  </w:style>
  <w:style w:type="character" w:styleId="Rykinuoroda">
    <w:name w:val="Intense Reference"/>
    <w:qFormat/>
    <w:rPr>
      <w:b/>
      <w:bCs/>
      <w:smallCaps/>
      <w:color w:val="2F5496"/>
      <w:spacing w:val="5"/>
    </w:rPr>
  </w:style>
  <w:style w:type="character" w:customStyle="1" w:styleId="ListLabel28">
    <w:name w:val="ListLabel 28"/>
    <w:rPr>
      <w:rFonts w:ascii="Times New Roman" w:eastAsia="Times New Roman" w:hAnsi="Times New Roman" w:cs="Times New Roman"/>
      <w:color w:val="auto"/>
    </w:rPr>
  </w:style>
  <w:style w:type="character" w:customStyle="1" w:styleId="ListLabel29">
    <w:name w:val="ListLabel 29"/>
    <w:rPr>
      <w:b w:val="0"/>
      <w:i w:val="0"/>
      <w:sz w:val="22"/>
      <w:szCs w:val="22"/>
    </w:rPr>
  </w:style>
  <w:style w:type="character" w:customStyle="1" w:styleId="ListLabel30">
    <w:name w:val="ListLabel 30"/>
    <w:rPr>
      <w:b w:val="0"/>
      <w:i w:val="0"/>
      <w:sz w:val="22"/>
      <w:szCs w:val="22"/>
    </w:rPr>
  </w:style>
  <w:style w:type="character" w:customStyle="1" w:styleId="ListLabel31">
    <w:name w:val="ListLabel 31"/>
    <w:rPr>
      <w:b/>
      <w:i w:val="0"/>
    </w:rPr>
  </w:style>
  <w:style w:type="character" w:customStyle="1" w:styleId="ListLabel32">
    <w:name w:val="ListLabel 32"/>
    <w:rPr>
      <w:b/>
      <w:i w:val="0"/>
    </w:rPr>
  </w:style>
  <w:style w:type="character" w:customStyle="1" w:styleId="ListLabel33">
    <w:name w:val="ListLabel 33"/>
    <w:rPr>
      <w:b/>
      <w:i w:val="0"/>
    </w:rPr>
  </w:style>
  <w:style w:type="character" w:customStyle="1" w:styleId="ListLabel34">
    <w:name w:val="ListLabel 34"/>
    <w:rPr>
      <w:b/>
      <w:i w:val="0"/>
    </w:rPr>
  </w:style>
  <w:style w:type="character" w:customStyle="1" w:styleId="ListLabel35">
    <w:name w:val="ListLabel 35"/>
    <w:rPr>
      <w:b/>
      <w:i w:val="0"/>
    </w:rPr>
  </w:style>
  <w:style w:type="character" w:customStyle="1" w:styleId="ListLabel36">
    <w:name w:val="ListLabel 36"/>
    <w:rPr>
      <w:b/>
      <w:i w:val="0"/>
    </w:rPr>
  </w:style>
  <w:style w:type="character" w:customStyle="1" w:styleId="ListLabel19">
    <w:name w:val="ListLabel 19"/>
    <w:rPr>
      <w:rFonts w:ascii="Times New Roman" w:eastAsia="Times New Roman" w:hAnsi="Times New Roman" w:cs="Times New Roman"/>
      <w:color w:val="auto"/>
      <w:sz w:val="24"/>
    </w:rPr>
  </w:style>
  <w:style w:type="character" w:customStyle="1" w:styleId="ListLabel20">
    <w:name w:val="ListLabel 20"/>
    <w:rPr>
      <w:b w:val="0"/>
      <w:i w:val="0"/>
      <w:sz w:val="22"/>
      <w:szCs w:val="22"/>
    </w:rPr>
  </w:style>
  <w:style w:type="character" w:customStyle="1" w:styleId="ListLabel21">
    <w:name w:val="ListLabel 21"/>
    <w:rPr>
      <w:b w:val="0"/>
      <w:i w:val="0"/>
      <w:sz w:val="22"/>
      <w:szCs w:val="22"/>
    </w:rPr>
  </w:style>
  <w:style w:type="character" w:customStyle="1" w:styleId="ListLabel22">
    <w:name w:val="ListLabel 22"/>
    <w:rPr>
      <w:b/>
      <w:i w:val="0"/>
    </w:rPr>
  </w:style>
  <w:style w:type="character" w:customStyle="1" w:styleId="ListLabel23">
    <w:name w:val="ListLabel 23"/>
    <w:rPr>
      <w:b/>
      <w:i w:val="0"/>
    </w:rPr>
  </w:style>
  <w:style w:type="character" w:customStyle="1" w:styleId="ListLabel24">
    <w:name w:val="ListLabel 24"/>
    <w:rPr>
      <w:b/>
      <w:i w:val="0"/>
    </w:rPr>
  </w:style>
  <w:style w:type="character" w:customStyle="1" w:styleId="ListLabel25">
    <w:name w:val="ListLabel 25"/>
    <w:rPr>
      <w:b/>
      <w:i w:val="0"/>
    </w:rPr>
  </w:style>
  <w:style w:type="character" w:customStyle="1" w:styleId="ListLabel26">
    <w:name w:val="ListLabel 26"/>
    <w:rPr>
      <w:b/>
      <w:i w:val="0"/>
    </w:rPr>
  </w:style>
  <w:style w:type="character" w:customStyle="1" w:styleId="ListLabel27">
    <w:name w:val="ListLabel 27"/>
    <w:rPr>
      <w:b/>
      <w:i w:val="0"/>
    </w:rPr>
  </w:style>
  <w:style w:type="paragraph" w:customStyle="1" w:styleId="Antrat10">
    <w:name w:val="Antraštė1"/>
    <w:basedOn w:val="prastasis"/>
    <w:next w:val="Pagrindinistekstas"/>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Rodykl">
    <w:name w:val="Rodyklė"/>
    <w:basedOn w:val="prastasis"/>
    <w:pPr>
      <w:suppressLineNumbers/>
    </w:pPr>
    <w:rPr>
      <w:rFonts w:cs="Arial"/>
    </w:rPr>
  </w:style>
  <w:style w:type="paragraph" w:customStyle="1" w:styleId="prastasis1">
    <w:name w:val="Įprastasis1"/>
    <w:pPr>
      <w:suppressAutoHyphens/>
      <w:spacing w:after="160" w:line="252" w:lineRule="auto"/>
      <w:textAlignment w:val="baseline"/>
    </w:pPr>
    <w:rPr>
      <w:rFonts w:ascii="Calibri" w:eastAsia="Calibri" w:hAnsi="Calibri"/>
      <w:kern w:val="2"/>
      <w:sz w:val="22"/>
      <w:szCs w:val="22"/>
      <w:lang w:eastAsia="zh-CN"/>
    </w:rPr>
  </w:style>
  <w:style w:type="paragraph" w:customStyle="1" w:styleId="Standard">
    <w:name w:val="Standard"/>
    <w:pPr>
      <w:suppressAutoHyphens/>
      <w:spacing w:after="160" w:line="252" w:lineRule="auto"/>
      <w:textAlignment w:val="baseline"/>
    </w:pPr>
    <w:rPr>
      <w:rFonts w:ascii="Calibri" w:eastAsia="Calibri" w:hAnsi="Calibri"/>
      <w:kern w:val="2"/>
      <w:sz w:val="22"/>
      <w:szCs w:val="22"/>
      <w:lang w:eastAsia="zh-CN"/>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Antrat20">
    <w:name w:val="Antraštė2"/>
    <w:basedOn w:val="prastasis1"/>
    <w:next w:val="prastasis1"/>
    <w:pPr>
      <w:spacing w:after="80" w:line="240" w:lineRule="auto"/>
    </w:pPr>
    <w:rPr>
      <w:rFonts w:ascii="Calibri Light" w:eastAsia="Times New Roman" w:hAnsi="Calibri Light"/>
      <w:spacing w:val="-10"/>
      <w:sz w:val="56"/>
      <w:szCs w:val="56"/>
    </w:rPr>
  </w:style>
  <w:style w:type="paragraph" w:customStyle="1" w:styleId="Paantrat1">
    <w:name w:val="Paantraštė1"/>
    <w:basedOn w:val="prastasis1"/>
    <w:next w:val="prastasis1"/>
    <w:rPr>
      <w:rFonts w:eastAsia="Times New Roman"/>
      <w:color w:val="595959"/>
      <w:spacing w:val="15"/>
      <w:sz w:val="28"/>
      <w:szCs w:val="28"/>
    </w:rPr>
  </w:style>
  <w:style w:type="paragraph" w:styleId="Citata">
    <w:name w:val="Quote"/>
    <w:basedOn w:val="prastasis1"/>
    <w:next w:val="prastasis1"/>
    <w:qFormat/>
    <w:pPr>
      <w:spacing w:before="160"/>
      <w:jc w:val="center"/>
    </w:pPr>
    <w:rPr>
      <w:i/>
      <w:iCs/>
      <w:color w:val="404040"/>
    </w:rPr>
  </w:style>
  <w:style w:type="paragraph" w:styleId="Sraopastraipa">
    <w:name w:val="List Paragraph"/>
    <w:basedOn w:val="prastasis1"/>
    <w:qFormat/>
    <w:pPr>
      <w:ind w:left="720"/>
    </w:pPr>
  </w:style>
  <w:style w:type="paragraph" w:styleId="Iskirtacitata">
    <w:name w:val="Intense Quote"/>
    <w:basedOn w:val="prastasis1"/>
    <w:next w:val="prastasis1"/>
    <w:qFormat/>
    <w:pPr>
      <w:pBdr>
        <w:top w:val="single" w:sz="4" w:space="10" w:color="2F5496"/>
        <w:left w:val="none" w:sz="0" w:space="0" w:color="000000"/>
        <w:bottom w:val="single" w:sz="4" w:space="10" w:color="2F5496"/>
        <w:right w:val="none" w:sz="0" w:space="0" w:color="000000"/>
      </w:pBdr>
      <w:spacing w:before="360" w:after="360"/>
      <w:ind w:left="864" w:right="864"/>
      <w:jc w:val="center"/>
    </w:pPr>
    <w:rPr>
      <w:i/>
      <w:iCs/>
      <w:color w:val="2F5496"/>
    </w:rPr>
  </w:style>
  <w:style w:type="paragraph" w:customStyle="1" w:styleId="TableContents">
    <w:name w:val="Table Contents"/>
    <w:basedOn w:val="Standard"/>
    <w:pPr>
      <w:suppressLineNumbers/>
    </w:pPr>
  </w:style>
  <w:style w:type="paragraph" w:customStyle="1" w:styleId="Sraopastraipa1">
    <w:name w:val="Sąrašo pastraipa1"/>
    <w:basedOn w:val="Standard"/>
    <w:pPr>
      <w:spacing w:line="276" w:lineRule="auto"/>
      <w:ind w:left="720"/>
    </w:pPr>
  </w:style>
  <w:style w:type="paragraph" w:styleId="Antrats">
    <w:name w:val="header"/>
    <w:basedOn w:val="Standard"/>
  </w:style>
  <w:style w:type="paragraph" w:styleId="Porat">
    <w:name w:val="footer"/>
    <w:basedOn w:val="Standard"/>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4166</Words>
  <Characters>2376</Characters>
  <Application>Microsoft Office Word</Application>
  <DocSecurity>0</DocSecurity>
  <Lines>19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cp:lastModifiedBy>VP</cp:lastModifiedBy>
  <cp:revision>10</cp:revision>
  <cp:lastPrinted>1899-12-31T22:00:00Z</cp:lastPrinted>
  <dcterms:created xsi:type="dcterms:W3CDTF">2026-05-27T12:27:00Z</dcterms:created>
  <dcterms:modified xsi:type="dcterms:W3CDTF">2026-07-15T12:09:00Z</dcterms:modified>
</cp:coreProperties>
</file>